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4974" w:rsidRDefault="00844974" w:rsidP="00844974">
      <w:pPr>
        <w:tabs>
          <w:tab w:val="left" w:pos="5245"/>
        </w:tabs>
        <w:spacing w:after="0" w:line="240" w:lineRule="auto"/>
        <w:ind w:left="5103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УТВЕРЖДЕН</w:t>
      </w:r>
    </w:p>
    <w:p w:rsidR="0060690F" w:rsidRDefault="004B5DF5" w:rsidP="00844974">
      <w:pPr>
        <w:tabs>
          <w:tab w:val="left" w:pos="5245"/>
        </w:tabs>
        <w:spacing w:after="0" w:line="240" w:lineRule="auto"/>
        <w:ind w:left="5103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п</w:t>
      </w:r>
      <w:r w:rsidR="00844974">
        <w:rPr>
          <w:rFonts w:ascii="Times New Roman" w:hAnsi="Times New Roman"/>
          <w:color w:val="000000"/>
        </w:rPr>
        <w:t xml:space="preserve">остановлением Администрации муниципального района Белебеевский район Республики Башкортостан </w:t>
      </w:r>
    </w:p>
    <w:p w:rsidR="00844974" w:rsidRDefault="0060690F" w:rsidP="00844974">
      <w:pPr>
        <w:tabs>
          <w:tab w:val="left" w:pos="5245"/>
        </w:tabs>
        <w:spacing w:after="0" w:line="240" w:lineRule="auto"/>
        <w:ind w:left="5103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о</w:t>
      </w:r>
      <w:r w:rsidR="00844974">
        <w:rPr>
          <w:rFonts w:ascii="Times New Roman" w:hAnsi="Times New Roman"/>
          <w:color w:val="000000"/>
        </w:rPr>
        <w:t xml:space="preserve">т «_____» </w:t>
      </w:r>
      <w:r>
        <w:rPr>
          <w:rFonts w:ascii="Times New Roman" w:hAnsi="Times New Roman"/>
          <w:color w:val="000000"/>
        </w:rPr>
        <w:t>______</w:t>
      </w:r>
      <w:r w:rsidR="00844974">
        <w:rPr>
          <w:rFonts w:ascii="Times New Roman" w:hAnsi="Times New Roman"/>
          <w:color w:val="000000"/>
        </w:rPr>
        <w:t>201</w:t>
      </w:r>
      <w:r>
        <w:rPr>
          <w:rFonts w:ascii="Times New Roman" w:hAnsi="Times New Roman"/>
          <w:color w:val="000000"/>
        </w:rPr>
        <w:t>7</w:t>
      </w:r>
      <w:r w:rsidR="00844974">
        <w:rPr>
          <w:rFonts w:ascii="Times New Roman" w:hAnsi="Times New Roman"/>
          <w:color w:val="000000"/>
        </w:rPr>
        <w:t xml:space="preserve"> г. № _____</w:t>
      </w:r>
    </w:p>
    <w:p w:rsidR="00844974" w:rsidRDefault="00844974" w:rsidP="00844974">
      <w:pPr>
        <w:ind w:left="5760"/>
        <w:jc w:val="both"/>
        <w:rPr>
          <w:rFonts w:ascii="Arial Narrow" w:hAnsi="Arial Narrow"/>
        </w:rPr>
      </w:pPr>
    </w:p>
    <w:p w:rsidR="005E530B" w:rsidRPr="00844974" w:rsidRDefault="00844974" w:rsidP="00844974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imes New Roman"/>
          <w:b/>
          <w:color w:val="000000"/>
          <w:sz w:val="27"/>
          <w:szCs w:val="27"/>
          <w:lang w:bidi="en-US"/>
        </w:rPr>
      </w:pPr>
      <w:r w:rsidRPr="008C6E65">
        <w:rPr>
          <w:rFonts w:ascii="Times New Roman" w:hAnsi="Times New Roman"/>
          <w:b/>
          <w:sz w:val="28"/>
          <w:szCs w:val="28"/>
        </w:rPr>
        <w:t>Административный регламент</w:t>
      </w:r>
      <w:r w:rsidR="005E530B" w:rsidRPr="00844974">
        <w:rPr>
          <w:rFonts w:ascii="Times New Roman" w:eastAsia="Lucida Sans Unicode" w:hAnsi="Times New Roman" w:cs="Times New Roman"/>
          <w:b/>
          <w:color w:val="000000"/>
          <w:sz w:val="27"/>
          <w:szCs w:val="27"/>
          <w:lang w:bidi="en-US"/>
        </w:rPr>
        <w:t>муниципальной услуги</w:t>
      </w:r>
    </w:p>
    <w:p w:rsidR="005E530B" w:rsidRPr="00844974" w:rsidRDefault="005E530B" w:rsidP="00844974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imes New Roman"/>
          <w:b/>
          <w:color w:val="000000"/>
          <w:sz w:val="27"/>
          <w:szCs w:val="27"/>
          <w:lang w:bidi="en-US"/>
        </w:rPr>
      </w:pPr>
      <w:r w:rsidRPr="00844974">
        <w:rPr>
          <w:rFonts w:ascii="Times New Roman" w:eastAsia="Lucida Sans Unicode" w:hAnsi="Times New Roman" w:cs="Times New Roman"/>
          <w:b/>
          <w:color w:val="000000"/>
          <w:sz w:val="27"/>
          <w:szCs w:val="27"/>
          <w:lang w:bidi="en-US"/>
        </w:rPr>
        <w:t>«Организация деятельности клубных формирований и формирований самодеятельного народного творчества»</w:t>
      </w:r>
    </w:p>
    <w:p w:rsidR="000B5FC4" w:rsidRDefault="005E530B" w:rsidP="00844974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imes New Roman"/>
          <w:b/>
          <w:color w:val="000000"/>
          <w:sz w:val="27"/>
          <w:szCs w:val="27"/>
          <w:lang w:bidi="en-US"/>
        </w:rPr>
      </w:pPr>
      <w:r w:rsidRPr="00844974">
        <w:rPr>
          <w:rFonts w:ascii="Times New Roman" w:eastAsia="Lucida Sans Unicode" w:hAnsi="Times New Roman" w:cs="Times New Roman"/>
          <w:b/>
          <w:color w:val="000000"/>
          <w:sz w:val="27"/>
          <w:szCs w:val="27"/>
          <w:lang w:bidi="en-US"/>
        </w:rPr>
        <w:t>в учре</w:t>
      </w:r>
      <w:r w:rsidR="00844974">
        <w:rPr>
          <w:rFonts w:ascii="Times New Roman" w:eastAsia="Lucida Sans Unicode" w:hAnsi="Times New Roman" w:cs="Times New Roman"/>
          <w:b/>
          <w:color w:val="000000"/>
          <w:sz w:val="27"/>
          <w:szCs w:val="27"/>
          <w:lang w:bidi="en-US"/>
        </w:rPr>
        <w:t xml:space="preserve">ждениях культуры клубного типа </w:t>
      </w:r>
      <w:r w:rsidRPr="00844974">
        <w:rPr>
          <w:rFonts w:ascii="Times New Roman" w:eastAsia="Lucida Sans Unicode" w:hAnsi="Times New Roman" w:cs="Times New Roman"/>
          <w:b/>
          <w:color w:val="000000"/>
          <w:sz w:val="27"/>
          <w:szCs w:val="27"/>
          <w:lang w:bidi="en-US"/>
        </w:rPr>
        <w:t xml:space="preserve">муниципального района </w:t>
      </w:r>
    </w:p>
    <w:p w:rsidR="005E530B" w:rsidRPr="00844974" w:rsidRDefault="005E530B" w:rsidP="00844974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imes New Roman"/>
          <w:b/>
          <w:color w:val="000000"/>
          <w:sz w:val="27"/>
          <w:szCs w:val="27"/>
          <w:lang w:bidi="en-US"/>
        </w:rPr>
      </w:pPr>
      <w:r w:rsidRPr="00844974">
        <w:rPr>
          <w:rFonts w:ascii="Times New Roman" w:eastAsia="Lucida Sans Unicode" w:hAnsi="Times New Roman" w:cs="Times New Roman"/>
          <w:b/>
          <w:color w:val="000000"/>
          <w:sz w:val="27"/>
          <w:szCs w:val="27"/>
          <w:lang w:bidi="en-US"/>
        </w:rPr>
        <w:t>Белебеевский район Республики Башкортостан</w:t>
      </w:r>
    </w:p>
    <w:p w:rsidR="005E530B" w:rsidRPr="00844974" w:rsidRDefault="005E530B" w:rsidP="005E530B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Lucida Sans Unicode" w:hAnsi="Times New Roman" w:cs="Times New Roman"/>
          <w:color w:val="000000"/>
          <w:sz w:val="27"/>
          <w:szCs w:val="27"/>
          <w:lang w:bidi="en-US"/>
        </w:rPr>
      </w:pPr>
    </w:p>
    <w:p w:rsidR="005E530B" w:rsidRPr="00C748CC" w:rsidRDefault="005E530B" w:rsidP="00C748CC">
      <w:pPr>
        <w:pStyle w:val="a3"/>
        <w:widowControl w:val="0"/>
        <w:numPr>
          <w:ilvl w:val="0"/>
          <w:numId w:val="11"/>
        </w:numPr>
        <w:suppressAutoHyphens/>
        <w:spacing w:after="0" w:line="240" w:lineRule="auto"/>
        <w:ind w:left="0" w:hanging="11"/>
        <w:jc w:val="center"/>
        <w:rPr>
          <w:rFonts w:ascii="Times New Roman" w:eastAsia="Lucida Sans Unicode" w:hAnsi="Times New Roman" w:cs="Times New Roman"/>
          <w:b/>
          <w:color w:val="000000"/>
          <w:sz w:val="27"/>
          <w:szCs w:val="27"/>
          <w:lang w:bidi="en-US"/>
        </w:rPr>
      </w:pPr>
      <w:r w:rsidRPr="00C748CC">
        <w:rPr>
          <w:rFonts w:ascii="Times New Roman" w:eastAsia="Lucida Sans Unicode" w:hAnsi="Times New Roman" w:cs="Times New Roman"/>
          <w:b/>
          <w:color w:val="000000"/>
          <w:sz w:val="27"/>
          <w:szCs w:val="27"/>
          <w:lang w:bidi="en-US"/>
        </w:rPr>
        <w:t>Общие положения</w:t>
      </w:r>
    </w:p>
    <w:p w:rsidR="00C748CC" w:rsidRPr="00C748CC" w:rsidRDefault="00C748CC" w:rsidP="00C748CC">
      <w:pPr>
        <w:pStyle w:val="a3"/>
        <w:widowControl w:val="0"/>
        <w:suppressAutoHyphens/>
        <w:spacing w:after="0" w:line="240" w:lineRule="auto"/>
        <w:ind w:left="1429"/>
        <w:rPr>
          <w:rFonts w:ascii="Times New Roman" w:eastAsia="Lucida Sans Unicode" w:hAnsi="Times New Roman" w:cs="Times New Roman"/>
          <w:b/>
          <w:color w:val="000000"/>
          <w:sz w:val="27"/>
          <w:szCs w:val="27"/>
          <w:lang w:bidi="en-US"/>
        </w:rPr>
      </w:pPr>
    </w:p>
    <w:p w:rsidR="00C442A8" w:rsidRPr="00ED145F" w:rsidRDefault="00C442A8" w:rsidP="008903F0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  <w:r w:rsidRPr="00524BAC">
        <w:rPr>
          <w:rFonts w:ascii="Times New Roman" w:hAnsi="Times New Roman"/>
          <w:sz w:val="28"/>
          <w:szCs w:val="28"/>
        </w:rPr>
        <w:t xml:space="preserve">1.1. Предмет регулирования </w:t>
      </w:r>
      <w:r w:rsidRPr="00ED145F">
        <w:rPr>
          <w:rFonts w:ascii="Times New Roman" w:hAnsi="Times New Roman"/>
          <w:sz w:val="28"/>
          <w:szCs w:val="28"/>
        </w:rPr>
        <w:t>Административного регламента.</w:t>
      </w:r>
    </w:p>
    <w:p w:rsidR="00C442A8" w:rsidRPr="00524BAC" w:rsidRDefault="00C442A8" w:rsidP="00ED145F">
      <w:pPr>
        <w:widowControl w:val="0"/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 w:rsidRPr="00ED145F">
        <w:rPr>
          <w:rFonts w:ascii="Times New Roman" w:hAnsi="Times New Roman"/>
          <w:sz w:val="28"/>
          <w:szCs w:val="28"/>
        </w:rPr>
        <w:t>Административный регламент муниципальной услуги «</w:t>
      </w:r>
      <w:r w:rsidRPr="00ED145F">
        <w:rPr>
          <w:rFonts w:ascii="Times New Roman" w:eastAsia="Lucida Sans Unicode" w:hAnsi="Times New Roman"/>
          <w:color w:val="000000"/>
          <w:sz w:val="27"/>
          <w:szCs w:val="27"/>
          <w:lang w:bidi="en-US"/>
        </w:rPr>
        <w:t>Организация деятельности клубных формирований и формирований самодеятельного народного творчества</w:t>
      </w:r>
      <w:r w:rsidRPr="00ED145F">
        <w:rPr>
          <w:rFonts w:ascii="Times New Roman" w:hAnsi="Times New Roman"/>
          <w:sz w:val="28"/>
          <w:szCs w:val="28"/>
        </w:rPr>
        <w:t xml:space="preserve">» </w:t>
      </w:r>
      <w:r w:rsidR="00ED145F" w:rsidRPr="00ED145F">
        <w:rPr>
          <w:rFonts w:ascii="Times New Roman" w:eastAsia="Lucida Sans Unicode" w:hAnsi="Times New Roman" w:cs="Times New Roman"/>
          <w:color w:val="000000"/>
          <w:sz w:val="27"/>
          <w:szCs w:val="27"/>
          <w:lang w:bidi="en-US"/>
        </w:rPr>
        <w:t>в учреждениях культуры клубного типа муниципального района Белебеевский район Республики Башкортостан</w:t>
      </w:r>
      <w:r w:rsidR="006F0DAE">
        <w:rPr>
          <w:rFonts w:ascii="Times New Roman" w:eastAsia="Lucida Sans Unicode" w:hAnsi="Times New Roman" w:cs="Times New Roman"/>
          <w:color w:val="000000"/>
          <w:sz w:val="27"/>
          <w:szCs w:val="27"/>
          <w:lang w:bidi="en-US"/>
        </w:rPr>
        <w:t xml:space="preserve"> </w:t>
      </w:r>
      <w:r w:rsidRPr="00EB0A0A">
        <w:rPr>
          <w:rFonts w:ascii="Times New Roman" w:hAnsi="Times New Roman"/>
          <w:sz w:val="28"/>
          <w:szCs w:val="28"/>
        </w:rPr>
        <w:t xml:space="preserve">(далее </w:t>
      </w:r>
      <w:r w:rsidRPr="00524BAC">
        <w:rPr>
          <w:rFonts w:ascii="Times New Roman" w:hAnsi="Times New Roman"/>
          <w:sz w:val="28"/>
          <w:szCs w:val="28"/>
        </w:rPr>
        <w:t xml:space="preserve">– Регламент и </w:t>
      </w:r>
      <w:r w:rsidR="0099644A">
        <w:rPr>
          <w:rFonts w:ascii="Times New Roman" w:hAnsi="Times New Roman"/>
          <w:sz w:val="28"/>
          <w:szCs w:val="28"/>
        </w:rPr>
        <w:t>У</w:t>
      </w:r>
      <w:r w:rsidRPr="00524BAC">
        <w:rPr>
          <w:rFonts w:ascii="Times New Roman" w:hAnsi="Times New Roman"/>
          <w:sz w:val="28"/>
          <w:szCs w:val="28"/>
        </w:rPr>
        <w:t xml:space="preserve">слуга соответственно) разработан в целях </w:t>
      </w:r>
      <w:r w:rsidRPr="00844974">
        <w:rPr>
          <w:rFonts w:ascii="Times New Roman" w:eastAsia="Lucida Sans Unicode" w:hAnsi="Times New Roman"/>
          <w:color w:val="000000"/>
          <w:sz w:val="27"/>
          <w:szCs w:val="27"/>
          <w:lang w:bidi="en-US"/>
        </w:rPr>
        <w:t>повышения качества и эффективности  обслуживания посетителей в учреждениях культуры  клубного типа  муниципального района Белебеевский район Республики Башкортостан (далее – Учреждения)</w:t>
      </w:r>
      <w:r w:rsidR="00E27C8A">
        <w:rPr>
          <w:rFonts w:ascii="Times New Roman" w:eastAsia="Lucida Sans Unicode" w:hAnsi="Times New Roman"/>
          <w:color w:val="000000"/>
          <w:sz w:val="27"/>
          <w:szCs w:val="27"/>
          <w:lang w:bidi="en-US"/>
        </w:rPr>
        <w:t xml:space="preserve"> </w:t>
      </w:r>
      <w:r w:rsidRPr="00524BAC">
        <w:rPr>
          <w:rFonts w:ascii="Times New Roman" w:hAnsi="Times New Roman"/>
          <w:sz w:val="28"/>
          <w:szCs w:val="28"/>
        </w:rPr>
        <w:t>и определяет сроки и последовательность действий (административных процедур) припредоставлении</w:t>
      </w:r>
      <w:proofErr w:type="gramEnd"/>
      <w:r w:rsidRPr="00524BAC">
        <w:rPr>
          <w:rFonts w:ascii="Times New Roman" w:hAnsi="Times New Roman"/>
          <w:sz w:val="28"/>
          <w:szCs w:val="28"/>
        </w:rPr>
        <w:t xml:space="preserve"> муниципальной услуги, а также порядок обжалования действий (бездействий) должностных лиц.</w:t>
      </w:r>
    </w:p>
    <w:p w:rsidR="00C442A8" w:rsidRPr="00524BAC" w:rsidRDefault="00C442A8" w:rsidP="008903F0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  <w:r w:rsidRPr="00524BAC">
        <w:rPr>
          <w:rFonts w:ascii="Times New Roman" w:hAnsi="Times New Roman"/>
          <w:sz w:val="28"/>
          <w:szCs w:val="28"/>
        </w:rPr>
        <w:t>1.2. Круг заявителей</w:t>
      </w:r>
      <w:r>
        <w:rPr>
          <w:rFonts w:ascii="Times New Roman" w:hAnsi="Times New Roman"/>
          <w:sz w:val="28"/>
          <w:szCs w:val="28"/>
        </w:rPr>
        <w:t>.</w:t>
      </w:r>
    </w:p>
    <w:p w:rsidR="00C442A8" w:rsidRPr="00524BAC" w:rsidRDefault="00C442A8" w:rsidP="008903F0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524BAC">
        <w:rPr>
          <w:rFonts w:ascii="Times New Roman" w:hAnsi="Times New Roman"/>
          <w:sz w:val="28"/>
          <w:szCs w:val="28"/>
        </w:rPr>
        <w:t>Муниципальная услуга предоставляется гражданам Российской Федерации независимо от пола, расы, национальности, языка, происхождения, места жительства, отношения к религии, убеждений, принадлежности к общественным организациям (объединениям), возраста, состояния здоровья, социального, имущественного и должностного положения, наличия судимости, а также гражданам иностранных государств в соответствии с международными соглашениями (далее – Заявитель).</w:t>
      </w:r>
      <w:proofErr w:type="gramEnd"/>
    </w:p>
    <w:p w:rsidR="00C442A8" w:rsidRPr="00524BAC" w:rsidRDefault="00C442A8" w:rsidP="008903F0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  <w:r w:rsidRPr="00524BAC">
        <w:rPr>
          <w:rFonts w:ascii="Times New Roman" w:hAnsi="Times New Roman"/>
          <w:sz w:val="28"/>
          <w:szCs w:val="28"/>
        </w:rPr>
        <w:t>1.3.</w:t>
      </w:r>
      <w:r w:rsidR="0099644A">
        <w:rPr>
          <w:rFonts w:ascii="Times New Roman" w:hAnsi="Times New Roman"/>
          <w:sz w:val="28"/>
          <w:szCs w:val="28"/>
        </w:rPr>
        <w:t> </w:t>
      </w:r>
      <w:r w:rsidRPr="00524BAC">
        <w:rPr>
          <w:rFonts w:ascii="Times New Roman" w:hAnsi="Times New Roman"/>
          <w:sz w:val="28"/>
          <w:szCs w:val="28"/>
        </w:rPr>
        <w:t>Требования к порядку информирования о предоставлении муниципальной услуги</w:t>
      </w:r>
      <w:r>
        <w:rPr>
          <w:rFonts w:ascii="Times New Roman" w:hAnsi="Times New Roman"/>
          <w:sz w:val="28"/>
          <w:szCs w:val="28"/>
        </w:rPr>
        <w:t>.</w:t>
      </w:r>
    </w:p>
    <w:p w:rsidR="00C442A8" w:rsidRPr="00765984" w:rsidRDefault="00C442A8" w:rsidP="008903F0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  <w:r w:rsidRPr="00765984">
        <w:rPr>
          <w:rFonts w:ascii="Times New Roman" w:hAnsi="Times New Roman"/>
          <w:sz w:val="28"/>
          <w:szCs w:val="28"/>
        </w:rPr>
        <w:t>1.3.1.</w:t>
      </w:r>
      <w:r w:rsidR="0099644A">
        <w:rPr>
          <w:rFonts w:ascii="Times New Roman" w:hAnsi="Times New Roman"/>
          <w:sz w:val="28"/>
          <w:szCs w:val="28"/>
        </w:rPr>
        <w:t xml:space="preserve"> М</w:t>
      </w:r>
      <w:r w:rsidRPr="00765984">
        <w:rPr>
          <w:rFonts w:ascii="Times New Roman" w:hAnsi="Times New Roman"/>
          <w:sz w:val="28"/>
          <w:szCs w:val="28"/>
        </w:rPr>
        <w:t>униципальная услуга предоставляется муниципальными  учреждениями культурно-досугового типа:</w:t>
      </w:r>
    </w:p>
    <w:p w:rsidR="00C442A8" w:rsidRPr="00765984" w:rsidRDefault="00C442A8" w:rsidP="00C442A8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765984">
        <w:rPr>
          <w:rFonts w:ascii="Times New Roman" w:hAnsi="Times New Roman"/>
          <w:sz w:val="28"/>
          <w:szCs w:val="28"/>
        </w:rPr>
        <w:t>Муниципальное автономное учреждение культуры «Центральный дворец культуры» муниципального района Белебеевский район Республики Башкортостан (далее – МАУК ЦДК),</w:t>
      </w:r>
    </w:p>
    <w:p w:rsidR="00C442A8" w:rsidRPr="00765984" w:rsidRDefault="00C442A8" w:rsidP="00C442A8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765984">
        <w:rPr>
          <w:rFonts w:ascii="Times New Roman" w:hAnsi="Times New Roman"/>
          <w:sz w:val="28"/>
          <w:szCs w:val="28"/>
        </w:rPr>
        <w:t>Муниципальное автономное учреждение культуры «</w:t>
      </w:r>
      <w:proofErr w:type="spellStart"/>
      <w:r w:rsidRPr="00765984">
        <w:rPr>
          <w:rFonts w:ascii="Times New Roman" w:hAnsi="Times New Roman"/>
          <w:sz w:val="28"/>
          <w:szCs w:val="28"/>
        </w:rPr>
        <w:t>Межпоселенческий</w:t>
      </w:r>
      <w:proofErr w:type="spellEnd"/>
      <w:r w:rsidRPr="00765984">
        <w:rPr>
          <w:rFonts w:ascii="Times New Roman" w:hAnsi="Times New Roman"/>
          <w:sz w:val="28"/>
          <w:szCs w:val="28"/>
        </w:rPr>
        <w:t xml:space="preserve"> центр национальных культур «Урал-Батыр»» муниципального района Белебеевский район Республики Башкортостан (далее – МАУК «МЦНК «Урал-Батыр»), </w:t>
      </w:r>
    </w:p>
    <w:p w:rsidR="00C442A8" w:rsidRPr="00765984" w:rsidRDefault="00C442A8" w:rsidP="008903F0">
      <w:pPr>
        <w:pStyle w:val="a5"/>
        <w:tabs>
          <w:tab w:val="left" w:pos="709"/>
        </w:tabs>
        <w:ind w:firstLine="567"/>
        <w:jc w:val="both"/>
        <w:rPr>
          <w:rFonts w:ascii="Times New Roman" w:hAnsi="Times New Roman"/>
          <w:sz w:val="28"/>
          <w:szCs w:val="28"/>
        </w:rPr>
      </w:pPr>
      <w:r w:rsidRPr="00765984">
        <w:rPr>
          <w:rFonts w:ascii="Times New Roman" w:hAnsi="Times New Roman"/>
          <w:sz w:val="28"/>
          <w:szCs w:val="28"/>
        </w:rPr>
        <w:lastRenderedPageBreak/>
        <w:t xml:space="preserve">Муниципальное автономное учреждение культуры «Дом культуры р.п. Приютово» муниципального района Белебеевский район Республики Башкортостан (далее – МАУК  ДК р.п. Приютово), </w:t>
      </w:r>
    </w:p>
    <w:p w:rsidR="00C442A8" w:rsidRPr="00765984" w:rsidRDefault="00C442A8" w:rsidP="008903F0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  <w:r w:rsidRPr="00765984">
        <w:rPr>
          <w:rFonts w:ascii="Times New Roman" w:hAnsi="Times New Roman"/>
          <w:sz w:val="28"/>
          <w:szCs w:val="28"/>
        </w:rPr>
        <w:t>Муниципальное автономное учреждение культуры «Максим-Горьковский СДК» муниципального района Белебеевский район Республики Башкортостан (далее – МАУК «Максим-Горьковский СДК»),</w:t>
      </w:r>
    </w:p>
    <w:p w:rsidR="00C442A8" w:rsidRPr="00765984" w:rsidRDefault="00C442A8" w:rsidP="008903F0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  <w:r w:rsidRPr="00765984">
        <w:rPr>
          <w:rFonts w:ascii="Times New Roman" w:hAnsi="Times New Roman"/>
          <w:sz w:val="28"/>
          <w:szCs w:val="28"/>
        </w:rPr>
        <w:t>(далее в случае упоминания всех вышеперечисленных учреждений -</w:t>
      </w:r>
      <w:r w:rsidR="00086C32">
        <w:rPr>
          <w:rFonts w:ascii="Times New Roman" w:hAnsi="Times New Roman"/>
          <w:sz w:val="28"/>
          <w:szCs w:val="28"/>
        </w:rPr>
        <w:t xml:space="preserve"> </w:t>
      </w:r>
      <w:r w:rsidRPr="00765984">
        <w:rPr>
          <w:rFonts w:ascii="Times New Roman" w:hAnsi="Times New Roman"/>
          <w:sz w:val="28"/>
          <w:szCs w:val="28"/>
        </w:rPr>
        <w:t>Учреждения).</w:t>
      </w:r>
    </w:p>
    <w:p w:rsidR="00C442A8" w:rsidRPr="00765984" w:rsidRDefault="00C442A8" w:rsidP="008903F0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  <w:r w:rsidRPr="00765984">
        <w:rPr>
          <w:rFonts w:ascii="Times New Roman" w:hAnsi="Times New Roman"/>
          <w:sz w:val="28"/>
          <w:szCs w:val="28"/>
        </w:rPr>
        <w:t xml:space="preserve">1.3.2.Адреса мест нахождения,  контактные телефоны, адреса официальных Интернет-сайтов, электронной почты, график работы Учреждений культурно-досугового типа, предоставляющих муниципальную услугу: </w:t>
      </w:r>
    </w:p>
    <w:p w:rsidR="00C442A8" w:rsidRPr="003C6C8F" w:rsidRDefault="00C442A8" w:rsidP="008903F0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  <w:r w:rsidRPr="00765984">
        <w:rPr>
          <w:rFonts w:ascii="Times New Roman" w:hAnsi="Times New Roman"/>
          <w:sz w:val="28"/>
          <w:szCs w:val="28"/>
        </w:rPr>
        <w:t xml:space="preserve">МАУК </w:t>
      </w:r>
      <w:r>
        <w:rPr>
          <w:rFonts w:ascii="Times New Roman" w:hAnsi="Times New Roman"/>
          <w:sz w:val="28"/>
          <w:szCs w:val="28"/>
        </w:rPr>
        <w:t>«</w:t>
      </w:r>
      <w:r w:rsidRPr="00765984">
        <w:rPr>
          <w:rFonts w:ascii="Times New Roman" w:hAnsi="Times New Roman"/>
          <w:sz w:val="28"/>
          <w:szCs w:val="28"/>
        </w:rPr>
        <w:t>ЦДК</w:t>
      </w:r>
      <w:r>
        <w:rPr>
          <w:rFonts w:ascii="Times New Roman" w:hAnsi="Times New Roman"/>
          <w:sz w:val="28"/>
          <w:szCs w:val="28"/>
        </w:rPr>
        <w:t>»</w:t>
      </w:r>
      <w:r w:rsidRPr="00765984">
        <w:rPr>
          <w:rFonts w:ascii="Times New Roman" w:hAnsi="Times New Roman"/>
          <w:sz w:val="28"/>
          <w:szCs w:val="28"/>
        </w:rPr>
        <w:t xml:space="preserve">: почтовый адрес – 452000, Республика Башкортостан, г. Белебей, ул. им. </w:t>
      </w:r>
      <w:proofErr w:type="spellStart"/>
      <w:r w:rsidRPr="00765984">
        <w:rPr>
          <w:rFonts w:ascii="Times New Roman" w:hAnsi="Times New Roman"/>
          <w:sz w:val="28"/>
          <w:szCs w:val="28"/>
        </w:rPr>
        <w:t>М.Г.Амирова</w:t>
      </w:r>
      <w:proofErr w:type="spellEnd"/>
      <w:r w:rsidRPr="00765984">
        <w:rPr>
          <w:rFonts w:ascii="Times New Roman" w:hAnsi="Times New Roman"/>
          <w:sz w:val="28"/>
          <w:szCs w:val="28"/>
        </w:rPr>
        <w:t xml:space="preserve">, д.10-А; 8 (34786) 4-32-77, 8 (34786) 4-16-49, адрес сайта: </w:t>
      </w:r>
      <w:hyperlink r:id="rId6" w:history="1">
        <w:r w:rsidRPr="003C6C8F">
          <w:rPr>
            <w:rStyle w:val="a4"/>
            <w:rFonts w:ascii="Times New Roman" w:hAnsi="Times New Roman"/>
            <w:color w:val="auto"/>
            <w:sz w:val="28"/>
            <w:szCs w:val="28"/>
            <w:u w:val="none"/>
          </w:rPr>
          <w:t>http://belebeydk.ru/</w:t>
        </w:r>
      </w:hyperlink>
      <w:r w:rsidRPr="003C6C8F">
        <w:rPr>
          <w:rFonts w:ascii="Times New Roman" w:hAnsi="Times New Roman"/>
          <w:sz w:val="28"/>
          <w:szCs w:val="28"/>
        </w:rPr>
        <w:t xml:space="preserve">, адрес электронной почты:   </w:t>
      </w:r>
      <w:hyperlink r:id="rId7" w:history="1">
        <w:r w:rsidRPr="003C6C8F">
          <w:rPr>
            <w:rFonts w:ascii="Times New Roman" w:hAnsi="Times New Roman"/>
            <w:sz w:val="28"/>
            <w:szCs w:val="28"/>
          </w:rPr>
          <w:t>dkmetod305@mail.ru</w:t>
        </w:r>
      </w:hyperlink>
      <w:r w:rsidRPr="003C6C8F">
        <w:rPr>
          <w:sz w:val="28"/>
          <w:szCs w:val="28"/>
        </w:rPr>
        <w:t xml:space="preserve">, </w:t>
      </w:r>
      <w:r w:rsidRPr="003C6C8F">
        <w:rPr>
          <w:rFonts w:ascii="Times New Roman" w:hAnsi="Times New Roman"/>
          <w:sz w:val="28"/>
          <w:szCs w:val="28"/>
        </w:rPr>
        <w:t xml:space="preserve">График работы </w:t>
      </w:r>
      <w:r w:rsidR="003C6C8F">
        <w:rPr>
          <w:rFonts w:ascii="Times New Roman" w:hAnsi="Times New Roman"/>
          <w:sz w:val="28"/>
          <w:szCs w:val="28"/>
        </w:rPr>
        <w:t>У</w:t>
      </w:r>
      <w:r w:rsidRPr="003C6C8F">
        <w:rPr>
          <w:rFonts w:ascii="Times New Roman" w:hAnsi="Times New Roman"/>
          <w:sz w:val="28"/>
          <w:szCs w:val="28"/>
        </w:rPr>
        <w:t>чреждения  согласно годово</w:t>
      </w:r>
      <w:r w:rsidR="003C6C8F">
        <w:rPr>
          <w:rFonts w:ascii="Times New Roman" w:hAnsi="Times New Roman"/>
          <w:sz w:val="28"/>
          <w:szCs w:val="28"/>
        </w:rPr>
        <w:t>му</w:t>
      </w:r>
      <w:r w:rsidRPr="003C6C8F">
        <w:rPr>
          <w:rFonts w:ascii="Times New Roman" w:hAnsi="Times New Roman"/>
          <w:sz w:val="28"/>
          <w:szCs w:val="28"/>
        </w:rPr>
        <w:t xml:space="preserve"> план</w:t>
      </w:r>
      <w:r w:rsidR="003C6C8F">
        <w:rPr>
          <w:rFonts w:ascii="Times New Roman" w:hAnsi="Times New Roman"/>
          <w:sz w:val="28"/>
          <w:szCs w:val="28"/>
        </w:rPr>
        <w:t>у</w:t>
      </w:r>
      <w:r w:rsidRPr="003C6C8F">
        <w:rPr>
          <w:rFonts w:ascii="Times New Roman" w:hAnsi="Times New Roman"/>
          <w:sz w:val="28"/>
          <w:szCs w:val="28"/>
        </w:rPr>
        <w:t>,   выполняется во временных рамках с 8.00 до 22.00  без выходных</w:t>
      </w:r>
      <w:r w:rsidR="005777EB">
        <w:rPr>
          <w:rFonts w:ascii="Times New Roman" w:hAnsi="Times New Roman"/>
          <w:sz w:val="28"/>
          <w:szCs w:val="28"/>
        </w:rPr>
        <w:t>;</w:t>
      </w:r>
    </w:p>
    <w:p w:rsidR="00C442A8" w:rsidRPr="003C6C8F" w:rsidRDefault="00C442A8" w:rsidP="008903F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C6C8F">
        <w:rPr>
          <w:rFonts w:ascii="Times New Roman" w:hAnsi="Times New Roman"/>
          <w:sz w:val="28"/>
          <w:szCs w:val="28"/>
        </w:rPr>
        <w:t xml:space="preserve">МАУК «МЦНК «Урал-Батыр»: 452000, </w:t>
      </w:r>
      <w:r w:rsidR="003C6C8F">
        <w:rPr>
          <w:rFonts w:ascii="Times New Roman" w:hAnsi="Times New Roman"/>
          <w:sz w:val="28"/>
          <w:szCs w:val="28"/>
        </w:rPr>
        <w:t>Республика Башкортостан</w:t>
      </w:r>
      <w:r w:rsidRPr="003C6C8F">
        <w:rPr>
          <w:rFonts w:ascii="Times New Roman" w:hAnsi="Times New Roman"/>
          <w:sz w:val="28"/>
          <w:szCs w:val="28"/>
        </w:rPr>
        <w:t xml:space="preserve">, г.Белебей, ул.Горохова, 28; (34786) 4-04-55; адрес электронной почты: </w:t>
      </w:r>
      <w:hyperlink r:id="rId8" w:history="1">
        <w:r w:rsidRPr="003C6C8F">
          <w:rPr>
            <w:rStyle w:val="a4"/>
            <w:rFonts w:ascii="Times New Roman" w:hAnsi="Times New Roman"/>
            <w:color w:val="auto"/>
            <w:sz w:val="28"/>
            <w:szCs w:val="28"/>
            <w:u w:val="none"/>
          </w:rPr>
          <w:t>ural-bat.cnk@mail.ru</w:t>
        </w:r>
      </w:hyperlink>
      <w:r w:rsidRPr="003C6C8F">
        <w:rPr>
          <w:rFonts w:ascii="Times New Roman" w:hAnsi="Times New Roman"/>
          <w:sz w:val="28"/>
          <w:szCs w:val="28"/>
        </w:rPr>
        <w:t xml:space="preserve">; график работы - с 09.00 до13.00 ч. и с 14.00 до 18.00 ч.; время работы </w:t>
      </w:r>
      <w:r w:rsidR="003C6C8F">
        <w:rPr>
          <w:rFonts w:ascii="Times New Roman" w:hAnsi="Times New Roman"/>
          <w:sz w:val="28"/>
          <w:szCs w:val="28"/>
        </w:rPr>
        <w:t>У</w:t>
      </w:r>
      <w:r w:rsidRPr="003C6C8F">
        <w:rPr>
          <w:rFonts w:ascii="Times New Roman" w:hAnsi="Times New Roman"/>
          <w:sz w:val="28"/>
          <w:szCs w:val="28"/>
        </w:rPr>
        <w:t>чреждения для посетителей: с 08.00 до 23.00;  выходной: суббота, воскресенье</w:t>
      </w:r>
      <w:r w:rsidR="005777EB">
        <w:rPr>
          <w:rFonts w:ascii="Times New Roman" w:hAnsi="Times New Roman"/>
          <w:sz w:val="28"/>
          <w:szCs w:val="28"/>
        </w:rPr>
        <w:t>;</w:t>
      </w:r>
    </w:p>
    <w:p w:rsidR="00C442A8" w:rsidRPr="00765984" w:rsidRDefault="00C442A8" w:rsidP="008903F0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  <w:r w:rsidRPr="003C6C8F">
        <w:rPr>
          <w:rFonts w:ascii="Times New Roman" w:hAnsi="Times New Roman"/>
          <w:sz w:val="28"/>
          <w:szCs w:val="28"/>
        </w:rPr>
        <w:t xml:space="preserve">МАУК  ДК р.п. Приютово: 452017, Республика Башкортостан, Белебеевский район, р.п.Приютово, ул. Карла Маркса, д.12;  8 (34786) 7-28-71, 8 (34786) 7-29-72; адрес электронной почты - </w:t>
      </w:r>
      <w:proofErr w:type="spellStart"/>
      <w:r w:rsidRPr="003C6C8F">
        <w:rPr>
          <w:rFonts w:ascii="Times New Roman" w:hAnsi="Times New Roman"/>
          <w:sz w:val="28"/>
          <w:szCs w:val="28"/>
          <w:lang w:val="en-US"/>
        </w:rPr>
        <w:t>maukdk</w:t>
      </w:r>
      <w:proofErr w:type="spellEnd"/>
      <w:r w:rsidRPr="003C6C8F">
        <w:rPr>
          <w:rFonts w:ascii="Times New Roman" w:hAnsi="Times New Roman"/>
          <w:sz w:val="28"/>
          <w:szCs w:val="28"/>
        </w:rPr>
        <w:t>@</w:t>
      </w:r>
      <w:r w:rsidRPr="003C6C8F">
        <w:rPr>
          <w:rFonts w:ascii="Times New Roman" w:hAnsi="Times New Roman"/>
          <w:sz w:val="28"/>
          <w:szCs w:val="28"/>
          <w:lang w:val="en-US"/>
        </w:rPr>
        <w:t>mail</w:t>
      </w:r>
      <w:r w:rsidRPr="003C6C8F">
        <w:rPr>
          <w:rFonts w:ascii="Times New Roman" w:hAnsi="Times New Roman"/>
          <w:sz w:val="28"/>
          <w:szCs w:val="28"/>
        </w:rPr>
        <w:t>.</w:t>
      </w:r>
      <w:proofErr w:type="spellStart"/>
      <w:r w:rsidRPr="003C6C8F">
        <w:rPr>
          <w:rFonts w:ascii="Times New Roman" w:hAnsi="Times New Roman"/>
          <w:sz w:val="28"/>
          <w:szCs w:val="28"/>
          <w:lang w:val="en-US"/>
        </w:rPr>
        <w:t>ru</w:t>
      </w:r>
      <w:proofErr w:type="spellEnd"/>
      <w:r w:rsidRPr="003C6C8F">
        <w:rPr>
          <w:rFonts w:ascii="Times New Roman" w:hAnsi="Times New Roman"/>
          <w:sz w:val="28"/>
          <w:szCs w:val="28"/>
        </w:rPr>
        <w:t xml:space="preserve">; адрес официального Интернет-сайта: </w:t>
      </w:r>
      <w:hyperlink r:id="rId9" w:history="1">
        <w:r w:rsidRPr="003C6C8F">
          <w:rPr>
            <w:rStyle w:val="a4"/>
            <w:rFonts w:ascii="Times New Roman" w:hAnsi="Times New Roman"/>
            <w:color w:val="auto"/>
            <w:sz w:val="28"/>
            <w:szCs w:val="28"/>
            <w:u w:val="none"/>
          </w:rPr>
          <w:t>http://d</w:t>
        </w:r>
        <w:r w:rsidRPr="003C6C8F">
          <w:rPr>
            <w:rStyle w:val="a4"/>
            <w:rFonts w:ascii="Times New Roman" w:hAnsi="Times New Roman"/>
            <w:color w:val="auto"/>
            <w:sz w:val="28"/>
            <w:szCs w:val="28"/>
            <w:u w:val="none"/>
            <w:lang w:val="en-US"/>
          </w:rPr>
          <w:t>k</w:t>
        </w:r>
        <w:r w:rsidRPr="003C6C8F">
          <w:rPr>
            <w:rStyle w:val="a4"/>
            <w:rFonts w:ascii="Times New Roman" w:hAnsi="Times New Roman"/>
            <w:color w:val="auto"/>
            <w:sz w:val="28"/>
            <w:szCs w:val="28"/>
            <w:u w:val="none"/>
          </w:rPr>
          <w:t>-priutovo.ru/</w:t>
        </w:r>
      </w:hyperlink>
      <w:r w:rsidRPr="003C6C8F">
        <w:rPr>
          <w:rFonts w:ascii="Times New Roman" w:hAnsi="Times New Roman"/>
          <w:sz w:val="28"/>
          <w:szCs w:val="28"/>
        </w:rPr>
        <w:t xml:space="preserve">; график </w:t>
      </w:r>
      <w:r w:rsidRPr="00765984">
        <w:rPr>
          <w:rFonts w:ascii="Times New Roman" w:hAnsi="Times New Roman"/>
          <w:sz w:val="28"/>
          <w:szCs w:val="28"/>
        </w:rPr>
        <w:t>работы: понедельник - суббота с 9-00 до 22-00 ч., перерыв с 13-00 до 14-00 ч., выходные дни – воскресенье</w:t>
      </w:r>
      <w:r w:rsidR="005777EB">
        <w:rPr>
          <w:rFonts w:ascii="Times New Roman" w:hAnsi="Times New Roman"/>
          <w:sz w:val="28"/>
          <w:szCs w:val="28"/>
        </w:rPr>
        <w:t>;</w:t>
      </w:r>
    </w:p>
    <w:p w:rsidR="00C442A8" w:rsidRPr="003C6C8F" w:rsidRDefault="00C442A8" w:rsidP="008903F0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  <w:r w:rsidRPr="00765984">
        <w:rPr>
          <w:rFonts w:ascii="Times New Roman" w:hAnsi="Times New Roman"/>
          <w:sz w:val="28"/>
          <w:szCs w:val="28"/>
        </w:rPr>
        <w:t xml:space="preserve">МАУК  «Максим-Горьковский СДК»: 452014, </w:t>
      </w:r>
      <w:r w:rsidR="003C6C8F">
        <w:rPr>
          <w:rFonts w:ascii="Times New Roman" w:hAnsi="Times New Roman"/>
          <w:sz w:val="28"/>
          <w:szCs w:val="28"/>
        </w:rPr>
        <w:t>Республика Башкортостан,</w:t>
      </w:r>
      <w:r w:rsidRPr="00765984">
        <w:rPr>
          <w:rFonts w:ascii="Times New Roman" w:hAnsi="Times New Roman"/>
          <w:sz w:val="28"/>
          <w:szCs w:val="28"/>
        </w:rPr>
        <w:t xml:space="preserve"> Белебеевский район </w:t>
      </w:r>
      <w:proofErr w:type="spellStart"/>
      <w:r w:rsidRPr="00765984">
        <w:rPr>
          <w:rFonts w:ascii="Times New Roman" w:hAnsi="Times New Roman"/>
          <w:sz w:val="28"/>
          <w:szCs w:val="28"/>
        </w:rPr>
        <w:t>с</w:t>
      </w:r>
      <w:proofErr w:type="gramStart"/>
      <w:r w:rsidRPr="00765984">
        <w:rPr>
          <w:rFonts w:ascii="Times New Roman" w:hAnsi="Times New Roman"/>
          <w:sz w:val="28"/>
          <w:szCs w:val="28"/>
        </w:rPr>
        <w:t>.</w:t>
      </w:r>
      <w:r w:rsidRPr="003C6C8F">
        <w:rPr>
          <w:rFonts w:ascii="Times New Roman" w:hAnsi="Times New Roman"/>
          <w:sz w:val="28"/>
          <w:szCs w:val="28"/>
        </w:rPr>
        <w:t>Ц</w:t>
      </w:r>
      <w:proofErr w:type="gramEnd"/>
      <w:r w:rsidRPr="003C6C8F">
        <w:rPr>
          <w:rFonts w:ascii="Times New Roman" w:hAnsi="Times New Roman"/>
          <w:sz w:val="28"/>
          <w:szCs w:val="28"/>
        </w:rPr>
        <w:t>УПим.М.Горького</w:t>
      </w:r>
      <w:proofErr w:type="spellEnd"/>
      <w:r w:rsidR="003C6C8F">
        <w:rPr>
          <w:rFonts w:ascii="Times New Roman" w:hAnsi="Times New Roman"/>
          <w:sz w:val="28"/>
          <w:szCs w:val="28"/>
        </w:rPr>
        <w:t>,</w:t>
      </w:r>
      <w:r w:rsidRPr="003C6C8F">
        <w:rPr>
          <w:rFonts w:ascii="Times New Roman" w:hAnsi="Times New Roman"/>
          <w:sz w:val="28"/>
          <w:szCs w:val="28"/>
        </w:rPr>
        <w:t xml:space="preserve"> ул. Садовая, 3, 8 (34786) 2-08 94; адрес электронной почты - </w:t>
      </w:r>
      <w:hyperlink r:id="rId10" w:history="1">
        <w:r w:rsidRPr="003C6C8F">
          <w:rPr>
            <w:rStyle w:val="a4"/>
            <w:rFonts w:ascii="Times New Roman" w:hAnsi="Times New Roman"/>
            <w:color w:val="auto"/>
            <w:sz w:val="28"/>
            <w:szCs w:val="28"/>
            <w:u w:val="none"/>
          </w:rPr>
          <w:t>MBUKdk@yandex.ru</w:t>
        </w:r>
      </w:hyperlink>
      <w:r w:rsidRPr="003C6C8F">
        <w:rPr>
          <w:rFonts w:ascii="Times New Roman" w:hAnsi="Times New Roman"/>
          <w:sz w:val="28"/>
          <w:szCs w:val="28"/>
        </w:rPr>
        <w:t>; график работы: 09.00-24.00, перерыв – 13.00-12.00 ч., выходной – суббота, воскресенье</w:t>
      </w:r>
      <w:r w:rsidR="005777EB">
        <w:rPr>
          <w:rFonts w:ascii="Times New Roman" w:hAnsi="Times New Roman"/>
          <w:sz w:val="28"/>
          <w:szCs w:val="28"/>
        </w:rPr>
        <w:t>;</w:t>
      </w:r>
    </w:p>
    <w:p w:rsidR="00C442A8" w:rsidRPr="003C6C8F" w:rsidRDefault="00C442A8" w:rsidP="008903F0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  <w:r w:rsidRPr="003C6C8F">
        <w:rPr>
          <w:rFonts w:ascii="Times New Roman" w:hAnsi="Times New Roman"/>
          <w:sz w:val="28"/>
          <w:szCs w:val="28"/>
        </w:rPr>
        <w:t xml:space="preserve">Адрес официального Интернет-сайта муниципального района Белебеевский район Республики Башкортостан -  </w:t>
      </w:r>
      <w:hyperlink r:id="rId11" w:history="1">
        <w:r w:rsidRPr="003C6C8F">
          <w:rPr>
            <w:rFonts w:ascii="Times New Roman" w:hAnsi="Times New Roman"/>
            <w:sz w:val="28"/>
            <w:szCs w:val="28"/>
          </w:rPr>
          <w:t>www.belebey-mr.ru</w:t>
        </w:r>
      </w:hyperlink>
      <w:r w:rsidRPr="003C6C8F">
        <w:rPr>
          <w:rFonts w:ascii="Times New Roman" w:hAnsi="Times New Roman"/>
          <w:sz w:val="28"/>
          <w:szCs w:val="28"/>
        </w:rPr>
        <w:t>;</w:t>
      </w:r>
    </w:p>
    <w:p w:rsidR="00C442A8" w:rsidRPr="003C6C8F" w:rsidRDefault="00C442A8" w:rsidP="008903F0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  <w:r w:rsidRPr="003C6C8F">
        <w:rPr>
          <w:rFonts w:ascii="Times New Roman" w:hAnsi="Times New Roman"/>
          <w:sz w:val="28"/>
          <w:szCs w:val="28"/>
        </w:rPr>
        <w:t xml:space="preserve">Адрес электронной почты Администрации </w:t>
      </w:r>
      <w:r w:rsidR="003C6C8F">
        <w:rPr>
          <w:rFonts w:ascii="Times New Roman" w:hAnsi="Times New Roman"/>
          <w:sz w:val="28"/>
          <w:szCs w:val="28"/>
        </w:rPr>
        <w:t>муниципального района Белебеевский район Республики Башкортостан (далее – Администрация)</w:t>
      </w:r>
      <w:r w:rsidRPr="003C6C8F">
        <w:rPr>
          <w:rFonts w:ascii="Times New Roman" w:hAnsi="Times New Roman"/>
          <w:sz w:val="28"/>
          <w:szCs w:val="28"/>
        </w:rPr>
        <w:t xml:space="preserve"> – adm</w:t>
      </w:r>
      <w:hyperlink r:id="rId12" w:history="1">
        <w:r w:rsidRPr="003C6C8F">
          <w:rPr>
            <w:rFonts w:ascii="Times New Roman" w:hAnsi="Times New Roman"/>
            <w:sz w:val="28"/>
            <w:szCs w:val="28"/>
          </w:rPr>
          <w:t>45@</w:t>
        </w:r>
      </w:hyperlink>
      <w:hyperlink r:id="rId13" w:history="1">
        <w:proofErr w:type="spellStart"/>
        <w:r w:rsidRPr="003C6C8F">
          <w:rPr>
            <w:rFonts w:ascii="Times New Roman" w:hAnsi="Times New Roman"/>
            <w:sz w:val="28"/>
            <w:szCs w:val="28"/>
            <w:lang w:val="en-US"/>
          </w:rPr>
          <w:t>bashkortostan</w:t>
        </w:r>
        <w:proofErr w:type="spellEnd"/>
      </w:hyperlink>
      <w:hyperlink r:id="rId14" w:history="1">
        <w:r w:rsidRPr="003C6C8F">
          <w:rPr>
            <w:rFonts w:ascii="Times New Roman" w:hAnsi="Times New Roman"/>
            <w:sz w:val="28"/>
            <w:szCs w:val="28"/>
          </w:rPr>
          <w:t>.</w:t>
        </w:r>
      </w:hyperlink>
      <w:hyperlink r:id="rId15" w:history="1">
        <w:proofErr w:type="spellStart"/>
        <w:r w:rsidRPr="003C6C8F">
          <w:rPr>
            <w:rFonts w:ascii="Times New Roman" w:hAnsi="Times New Roman"/>
            <w:sz w:val="28"/>
            <w:szCs w:val="28"/>
            <w:lang w:val="en-US"/>
          </w:rPr>
          <w:t>ru</w:t>
        </w:r>
        <w:proofErr w:type="spellEnd"/>
      </w:hyperlink>
      <w:r w:rsidR="005777EB">
        <w:rPr>
          <w:rFonts w:ascii="Times New Roman" w:hAnsi="Times New Roman"/>
          <w:sz w:val="28"/>
          <w:szCs w:val="28"/>
        </w:rPr>
        <w:t>;</w:t>
      </w:r>
    </w:p>
    <w:p w:rsidR="00C442A8" w:rsidRPr="00765984" w:rsidRDefault="00C442A8" w:rsidP="008903F0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  <w:r w:rsidRPr="003C6C8F">
        <w:rPr>
          <w:rFonts w:ascii="Times New Roman" w:hAnsi="Times New Roman"/>
          <w:sz w:val="28"/>
          <w:szCs w:val="28"/>
        </w:rPr>
        <w:t xml:space="preserve">Адрес электронной почты отдела культуры и молодёжи МКУ Управление социального развития муниципального района Белебеевский район Республики Башкортостан (далее – Отдел культуры и молодёжи) </w:t>
      </w:r>
      <w:hyperlink r:id="rId16" w:history="1">
        <w:r w:rsidRPr="003C6C8F">
          <w:rPr>
            <w:rStyle w:val="a4"/>
            <w:rFonts w:ascii="Times New Roman" w:hAnsi="Times New Roman"/>
            <w:color w:val="auto"/>
            <w:sz w:val="28"/>
            <w:szCs w:val="28"/>
            <w:u w:val="none"/>
          </w:rPr>
          <w:t>45.culture@bashkortosta</w:t>
        </w:r>
        <w:r w:rsidRPr="003C6C8F">
          <w:rPr>
            <w:rStyle w:val="a4"/>
            <w:rFonts w:ascii="Times New Roman" w:hAnsi="Times New Roman"/>
            <w:color w:val="auto"/>
            <w:sz w:val="28"/>
            <w:szCs w:val="28"/>
            <w:u w:val="none"/>
            <w:lang w:val="en-US"/>
          </w:rPr>
          <w:t>n</w:t>
        </w:r>
        <w:r w:rsidRPr="003C6C8F">
          <w:rPr>
            <w:rStyle w:val="a4"/>
            <w:rFonts w:ascii="Times New Roman" w:hAnsi="Times New Roman"/>
            <w:color w:val="auto"/>
            <w:sz w:val="28"/>
            <w:szCs w:val="28"/>
            <w:u w:val="none"/>
          </w:rPr>
          <w:t>.</w:t>
        </w:r>
        <w:proofErr w:type="spellStart"/>
        <w:r w:rsidRPr="003C6C8F">
          <w:rPr>
            <w:rStyle w:val="a4"/>
            <w:rFonts w:ascii="Times New Roman" w:hAnsi="Times New Roman"/>
            <w:color w:val="auto"/>
            <w:sz w:val="28"/>
            <w:szCs w:val="28"/>
            <w:u w:val="none"/>
          </w:rPr>
          <w:t>ru</w:t>
        </w:r>
        <w:proofErr w:type="spellEnd"/>
      </w:hyperlink>
      <w:r w:rsidRPr="00765984">
        <w:rPr>
          <w:rFonts w:ascii="Times New Roman" w:hAnsi="Times New Roman"/>
          <w:sz w:val="28"/>
          <w:szCs w:val="28"/>
          <w:u w:val="single"/>
        </w:rPr>
        <w:t>.</w:t>
      </w:r>
    </w:p>
    <w:p w:rsidR="00C442A8" w:rsidRPr="00765984" w:rsidRDefault="00C442A8" w:rsidP="008903F0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  <w:r w:rsidRPr="00765984">
        <w:rPr>
          <w:rFonts w:ascii="Times New Roman" w:hAnsi="Times New Roman"/>
          <w:sz w:val="28"/>
          <w:szCs w:val="28"/>
        </w:rPr>
        <w:t>1.3.3.Порядок получения информации Заявителем по вопросам предоставления муниципальной услуги, в том числе о ходе предоставления муниципальной услуги.</w:t>
      </w:r>
    </w:p>
    <w:p w:rsidR="00C442A8" w:rsidRPr="00765984" w:rsidRDefault="00C442A8" w:rsidP="008903F0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  <w:r w:rsidRPr="00765984">
        <w:rPr>
          <w:rFonts w:ascii="Times New Roman" w:hAnsi="Times New Roman"/>
          <w:sz w:val="28"/>
          <w:szCs w:val="28"/>
        </w:rPr>
        <w:t>Информация предоставляется при личном обращении, а также посредством телефонной и электронной, почтовой связи, информационно-телекоммуникационной сети «Интернет».</w:t>
      </w:r>
    </w:p>
    <w:p w:rsidR="00C442A8" w:rsidRPr="00765984" w:rsidRDefault="00C442A8" w:rsidP="008903F0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  <w:r w:rsidRPr="00765984">
        <w:rPr>
          <w:rFonts w:ascii="Times New Roman" w:hAnsi="Times New Roman"/>
          <w:sz w:val="28"/>
          <w:szCs w:val="28"/>
        </w:rPr>
        <w:lastRenderedPageBreak/>
        <w:t>Информация по вопросам предоставления муниципальной услуги, сведения о ходе предоставления муниципальной услуги предоставляются сотрудником Учреждения, ответственным за предоставление муниципальной услуги.</w:t>
      </w:r>
    </w:p>
    <w:p w:rsidR="00C442A8" w:rsidRPr="00765984" w:rsidRDefault="00C442A8" w:rsidP="008903F0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  <w:r w:rsidRPr="00765984">
        <w:rPr>
          <w:rFonts w:ascii="Times New Roman" w:hAnsi="Times New Roman"/>
          <w:sz w:val="28"/>
          <w:szCs w:val="28"/>
        </w:rPr>
        <w:t>1.3.5 Порядок, форма и место размещения информации.</w:t>
      </w:r>
    </w:p>
    <w:p w:rsidR="00C442A8" w:rsidRPr="00765984" w:rsidRDefault="00C442A8" w:rsidP="008903F0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  <w:r w:rsidRPr="00765984">
        <w:rPr>
          <w:rFonts w:ascii="Times New Roman" w:hAnsi="Times New Roman"/>
          <w:sz w:val="28"/>
          <w:szCs w:val="28"/>
        </w:rPr>
        <w:t xml:space="preserve">Информация о правилах предоставления муниципальной услуги размещается: посредством публикации в средствах массовой информации, посредством размещения на официальном Интернет-сайте Учреждений, Интернет-сайте Администрации; посредством размещения в федеральной государственной информационной системе «Единый портал государственных и муниципальных услуг (функций)» (далее - Единый портал государственных и муниципальных услуг (функций)): http://www.gosuslugi.ru; посредством размещения информации в государственной информационной системе «Портал государственных и муниципальных услуг (функций) Республики Башкортостан» (далее - Портал государственных и муниципальных услуг (функций) </w:t>
      </w:r>
      <w:r w:rsidR="005777EB">
        <w:rPr>
          <w:rFonts w:ascii="Times New Roman" w:hAnsi="Times New Roman"/>
          <w:sz w:val="28"/>
          <w:szCs w:val="28"/>
        </w:rPr>
        <w:t>Республики Башкортостан</w:t>
      </w:r>
      <w:r w:rsidRPr="00765984">
        <w:rPr>
          <w:rFonts w:ascii="Times New Roman" w:hAnsi="Times New Roman"/>
          <w:sz w:val="28"/>
          <w:szCs w:val="28"/>
        </w:rPr>
        <w:t>): http://pgu.bashkortosta</w:t>
      </w:r>
      <w:r w:rsidRPr="00765984">
        <w:rPr>
          <w:rFonts w:ascii="Times New Roman" w:hAnsi="Times New Roman"/>
          <w:sz w:val="28"/>
          <w:szCs w:val="28"/>
          <w:lang w:val="en-US"/>
        </w:rPr>
        <w:t>n</w:t>
      </w:r>
      <w:r w:rsidRPr="00765984">
        <w:rPr>
          <w:rFonts w:ascii="Times New Roman" w:hAnsi="Times New Roman"/>
          <w:sz w:val="28"/>
          <w:szCs w:val="28"/>
        </w:rPr>
        <w:t>.</w:t>
      </w:r>
      <w:proofErr w:type="spellStart"/>
      <w:r w:rsidRPr="00765984">
        <w:rPr>
          <w:rFonts w:ascii="Times New Roman" w:hAnsi="Times New Roman"/>
          <w:sz w:val="28"/>
          <w:szCs w:val="28"/>
        </w:rPr>
        <w:t>ru</w:t>
      </w:r>
      <w:proofErr w:type="spellEnd"/>
      <w:r w:rsidRPr="00765984">
        <w:rPr>
          <w:rFonts w:ascii="Times New Roman" w:hAnsi="Times New Roman"/>
          <w:sz w:val="28"/>
          <w:szCs w:val="28"/>
        </w:rPr>
        <w:t xml:space="preserve">; путем размещения на информационных стендах в помещении </w:t>
      </w:r>
      <w:r>
        <w:rPr>
          <w:rFonts w:ascii="Times New Roman" w:hAnsi="Times New Roman"/>
          <w:sz w:val="28"/>
          <w:szCs w:val="28"/>
        </w:rPr>
        <w:t>Учреждений</w:t>
      </w:r>
      <w:r w:rsidRPr="00765984">
        <w:rPr>
          <w:rFonts w:ascii="Times New Roman" w:hAnsi="Times New Roman"/>
          <w:sz w:val="28"/>
          <w:szCs w:val="28"/>
        </w:rPr>
        <w:t>, предоставляющи</w:t>
      </w:r>
      <w:r>
        <w:rPr>
          <w:rFonts w:ascii="Times New Roman" w:hAnsi="Times New Roman"/>
          <w:sz w:val="28"/>
          <w:szCs w:val="28"/>
        </w:rPr>
        <w:t xml:space="preserve">х </w:t>
      </w:r>
      <w:r w:rsidRPr="00765984">
        <w:rPr>
          <w:rFonts w:ascii="Times New Roman" w:hAnsi="Times New Roman"/>
          <w:sz w:val="28"/>
          <w:szCs w:val="28"/>
        </w:rPr>
        <w:t>муниципальную услугу.</w:t>
      </w:r>
    </w:p>
    <w:p w:rsidR="00C442A8" w:rsidRPr="00765984" w:rsidRDefault="00C442A8" w:rsidP="008903F0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  <w:r w:rsidRPr="00765984">
        <w:rPr>
          <w:rFonts w:ascii="Times New Roman" w:hAnsi="Times New Roman"/>
          <w:sz w:val="28"/>
          <w:szCs w:val="28"/>
        </w:rPr>
        <w:t xml:space="preserve">На информационных стендах, размещаемых в помещениях Учреждений, Интернет-сайтах содержится следующая информация: </w:t>
      </w:r>
    </w:p>
    <w:p w:rsidR="00C442A8" w:rsidRPr="00765984" w:rsidRDefault="00C442A8" w:rsidP="008903F0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  <w:r w:rsidRPr="00765984">
        <w:rPr>
          <w:rFonts w:ascii="Times New Roman" w:hAnsi="Times New Roman"/>
          <w:sz w:val="28"/>
          <w:szCs w:val="28"/>
        </w:rPr>
        <w:t xml:space="preserve">адрес Администрации, в т.ч. адрес Интернет-сайта, номера телефонов, электронной почты </w:t>
      </w:r>
      <w:r w:rsidR="005777EB">
        <w:rPr>
          <w:rFonts w:ascii="Times New Roman" w:hAnsi="Times New Roman"/>
          <w:sz w:val="28"/>
          <w:szCs w:val="28"/>
        </w:rPr>
        <w:t>О</w:t>
      </w:r>
      <w:r w:rsidRPr="00765984">
        <w:rPr>
          <w:rFonts w:ascii="Times New Roman" w:hAnsi="Times New Roman"/>
          <w:sz w:val="28"/>
          <w:szCs w:val="28"/>
        </w:rPr>
        <w:t xml:space="preserve">тдела  культуры и </w:t>
      </w:r>
      <w:r>
        <w:rPr>
          <w:rFonts w:ascii="Times New Roman" w:hAnsi="Times New Roman"/>
          <w:sz w:val="28"/>
          <w:szCs w:val="28"/>
        </w:rPr>
        <w:t xml:space="preserve">молодёжи, </w:t>
      </w:r>
      <w:r w:rsidRPr="00765984">
        <w:rPr>
          <w:rFonts w:ascii="Times New Roman" w:hAnsi="Times New Roman"/>
          <w:sz w:val="28"/>
          <w:szCs w:val="28"/>
        </w:rPr>
        <w:t>его сотрудников;</w:t>
      </w:r>
    </w:p>
    <w:p w:rsidR="00C442A8" w:rsidRPr="00765984" w:rsidRDefault="00C442A8" w:rsidP="008903F0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  <w:r w:rsidRPr="00765984">
        <w:rPr>
          <w:rFonts w:ascii="Times New Roman" w:hAnsi="Times New Roman"/>
          <w:sz w:val="28"/>
          <w:szCs w:val="28"/>
        </w:rPr>
        <w:t xml:space="preserve">график работы и номера кабинетов </w:t>
      </w:r>
      <w:r w:rsidR="005777EB">
        <w:rPr>
          <w:rFonts w:ascii="Times New Roman" w:hAnsi="Times New Roman"/>
          <w:sz w:val="28"/>
          <w:szCs w:val="28"/>
        </w:rPr>
        <w:t>О</w:t>
      </w:r>
      <w:r w:rsidRPr="00765984">
        <w:rPr>
          <w:rFonts w:ascii="Times New Roman" w:hAnsi="Times New Roman"/>
          <w:sz w:val="28"/>
          <w:szCs w:val="28"/>
        </w:rPr>
        <w:t>тдела культуры</w:t>
      </w:r>
      <w:r>
        <w:rPr>
          <w:rFonts w:ascii="Times New Roman" w:hAnsi="Times New Roman"/>
          <w:sz w:val="28"/>
          <w:szCs w:val="28"/>
        </w:rPr>
        <w:t xml:space="preserve"> и молодёжи</w:t>
      </w:r>
      <w:r w:rsidRPr="00765984">
        <w:rPr>
          <w:rFonts w:ascii="Times New Roman" w:hAnsi="Times New Roman"/>
          <w:sz w:val="28"/>
          <w:szCs w:val="28"/>
        </w:rPr>
        <w:t xml:space="preserve">, фамилии, имена, отчества и должности сотрудников Учреждений, осуществляющих приём и консультирование граждан, </w:t>
      </w:r>
    </w:p>
    <w:p w:rsidR="00C442A8" w:rsidRPr="00765984" w:rsidRDefault="00C442A8" w:rsidP="008903F0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  <w:r w:rsidRPr="00765984">
        <w:rPr>
          <w:rFonts w:ascii="Times New Roman" w:hAnsi="Times New Roman"/>
          <w:sz w:val="28"/>
          <w:szCs w:val="28"/>
        </w:rPr>
        <w:t>адреса иных организаций и учреждений, взаимодействующих с  Учреждениями при предоставлении муниципальной услуги;</w:t>
      </w:r>
    </w:p>
    <w:p w:rsidR="00C442A8" w:rsidRPr="00765984" w:rsidRDefault="00C442A8" w:rsidP="008903F0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  <w:r w:rsidRPr="00765984">
        <w:rPr>
          <w:rFonts w:ascii="Times New Roman" w:hAnsi="Times New Roman"/>
          <w:sz w:val="28"/>
          <w:szCs w:val="28"/>
        </w:rPr>
        <w:t>адрес местонахождения, график (режим) работы, номера телефонов, адреса Интернет-сайтов и электронной почты Учреждений;</w:t>
      </w:r>
    </w:p>
    <w:p w:rsidR="00C442A8" w:rsidRPr="00765984" w:rsidRDefault="00C442A8" w:rsidP="008903F0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  <w:r w:rsidRPr="00765984">
        <w:rPr>
          <w:rFonts w:ascii="Times New Roman" w:hAnsi="Times New Roman"/>
          <w:sz w:val="28"/>
          <w:szCs w:val="28"/>
        </w:rPr>
        <w:t xml:space="preserve">извлечения из законодательных и иных нормативных правовых актов, регулирующих деятельность по предоставлению муниципальной услуги. </w:t>
      </w:r>
    </w:p>
    <w:p w:rsidR="005E530B" w:rsidRPr="00844974" w:rsidRDefault="005E530B" w:rsidP="005E530B">
      <w:pPr>
        <w:widowControl w:val="0"/>
        <w:suppressAutoHyphens/>
        <w:spacing w:after="0" w:line="240" w:lineRule="auto"/>
        <w:ind w:firstLine="709"/>
        <w:jc w:val="center"/>
        <w:rPr>
          <w:rFonts w:ascii="Times New Roman" w:eastAsia="Lucida Sans Unicode" w:hAnsi="Times New Roman" w:cs="Times New Roman"/>
          <w:b/>
          <w:sz w:val="27"/>
          <w:szCs w:val="27"/>
          <w:lang w:bidi="en-US"/>
        </w:rPr>
      </w:pPr>
    </w:p>
    <w:p w:rsidR="00B37BBC" w:rsidRPr="00524BAC" w:rsidRDefault="00B37BBC" w:rsidP="00B37BBC">
      <w:pPr>
        <w:pStyle w:val="a5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524BAC">
        <w:rPr>
          <w:rFonts w:ascii="Times New Roman" w:hAnsi="Times New Roman"/>
          <w:b/>
          <w:sz w:val="28"/>
          <w:szCs w:val="28"/>
          <w:lang w:val="en-US"/>
        </w:rPr>
        <w:t>II</w:t>
      </w:r>
      <w:r w:rsidRPr="00524BAC">
        <w:rPr>
          <w:rFonts w:ascii="Times New Roman" w:hAnsi="Times New Roman"/>
          <w:b/>
          <w:sz w:val="28"/>
          <w:szCs w:val="28"/>
        </w:rPr>
        <w:t>. Стандарт предоставления муниципальной услуги</w:t>
      </w:r>
    </w:p>
    <w:p w:rsidR="005E530B" w:rsidRPr="00B37BBC" w:rsidRDefault="00B37BBC" w:rsidP="008903F0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Lucida Sans Unicode" w:hAnsi="Times New Roman" w:cs="Times New Roman"/>
          <w:i/>
          <w:sz w:val="27"/>
          <w:szCs w:val="27"/>
          <w:lang w:bidi="en-US"/>
        </w:rPr>
      </w:pPr>
      <w:r w:rsidRPr="00524BAC">
        <w:rPr>
          <w:rFonts w:ascii="Times New Roman" w:hAnsi="Times New Roman"/>
          <w:sz w:val="28"/>
          <w:szCs w:val="28"/>
        </w:rPr>
        <w:t>2.</w:t>
      </w:r>
      <w:r w:rsidRPr="00B37BBC">
        <w:rPr>
          <w:rFonts w:ascii="Times New Roman" w:hAnsi="Times New Roman"/>
          <w:sz w:val="28"/>
          <w:szCs w:val="28"/>
        </w:rPr>
        <w:t>1. Наименование муниципальной услуги -</w:t>
      </w:r>
      <w:r w:rsidR="00ED145F" w:rsidRPr="00ED145F">
        <w:rPr>
          <w:rFonts w:ascii="Times New Roman" w:hAnsi="Times New Roman"/>
          <w:sz w:val="28"/>
          <w:szCs w:val="28"/>
        </w:rPr>
        <w:t>«</w:t>
      </w:r>
      <w:r w:rsidR="00ED145F" w:rsidRPr="00ED145F">
        <w:rPr>
          <w:rFonts w:ascii="Times New Roman" w:eastAsia="Lucida Sans Unicode" w:hAnsi="Times New Roman"/>
          <w:color w:val="000000"/>
          <w:sz w:val="27"/>
          <w:szCs w:val="27"/>
          <w:lang w:bidi="en-US"/>
        </w:rPr>
        <w:t>Организация деятельности клубных формирований и формирований самодеятельного народного творчества</w:t>
      </w:r>
      <w:r w:rsidR="00ED145F" w:rsidRPr="00ED145F">
        <w:rPr>
          <w:rFonts w:ascii="Times New Roman" w:hAnsi="Times New Roman"/>
          <w:sz w:val="28"/>
          <w:szCs w:val="28"/>
        </w:rPr>
        <w:t xml:space="preserve">» </w:t>
      </w:r>
      <w:r w:rsidR="00ED145F" w:rsidRPr="00ED145F">
        <w:rPr>
          <w:rFonts w:ascii="Times New Roman" w:eastAsia="Lucida Sans Unicode" w:hAnsi="Times New Roman" w:cs="Times New Roman"/>
          <w:color w:val="000000"/>
          <w:sz w:val="27"/>
          <w:szCs w:val="27"/>
          <w:lang w:bidi="en-US"/>
        </w:rPr>
        <w:t>в учреждениях культуры клубного типа муниципального района Белебеевский район Республики Башкортостан</w:t>
      </w:r>
      <w:r w:rsidR="00ED145F">
        <w:rPr>
          <w:rFonts w:ascii="Times New Roman" w:eastAsia="Lucida Sans Unicode" w:hAnsi="Times New Roman" w:cs="Times New Roman"/>
          <w:color w:val="000000"/>
          <w:sz w:val="27"/>
          <w:szCs w:val="27"/>
          <w:lang w:bidi="en-US"/>
        </w:rPr>
        <w:t>.</w:t>
      </w:r>
    </w:p>
    <w:p w:rsidR="003005F5" w:rsidRPr="00765984" w:rsidRDefault="003005F5" w:rsidP="008903F0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  <w:r w:rsidRPr="00765984">
        <w:rPr>
          <w:rFonts w:ascii="Times New Roman" w:hAnsi="Times New Roman"/>
          <w:sz w:val="28"/>
          <w:szCs w:val="28"/>
        </w:rPr>
        <w:t>2.2. Наименование органа, предоставляющего муниципальную услугу.</w:t>
      </w:r>
    </w:p>
    <w:p w:rsidR="003005F5" w:rsidRPr="00765984" w:rsidRDefault="003005F5" w:rsidP="008903F0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  <w:r w:rsidRPr="00765984">
        <w:rPr>
          <w:rFonts w:ascii="Times New Roman" w:hAnsi="Times New Roman"/>
          <w:sz w:val="28"/>
          <w:szCs w:val="28"/>
        </w:rPr>
        <w:t xml:space="preserve">Предоставление муниципальной услуги осуществляется </w:t>
      </w:r>
      <w:proofErr w:type="gramStart"/>
      <w:r w:rsidRPr="00765984">
        <w:rPr>
          <w:rFonts w:ascii="Times New Roman" w:hAnsi="Times New Roman"/>
          <w:sz w:val="28"/>
          <w:szCs w:val="28"/>
        </w:rPr>
        <w:t>в</w:t>
      </w:r>
      <w:proofErr w:type="gramEnd"/>
      <w:r w:rsidRPr="00765984">
        <w:rPr>
          <w:rFonts w:ascii="Times New Roman" w:hAnsi="Times New Roman"/>
          <w:sz w:val="28"/>
          <w:szCs w:val="28"/>
        </w:rPr>
        <w:t>:</w:t>
      </w:r>
    </w:p>
    <w:p w:rsidR="003005F5" w:rsidRPr="00765984" w:rsidRDefault="003005F5" w:rsidP="008903F0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  <w:r w:rsidRPr="00765984">
        <w:rPr>
          <w:rFonts w:ascii="Times New Roman" w:hAnsi="Times New Roman"/>
          <w:sz w:val="28"/>
          <w:szCs w:val="28"/>
        </w:rPr>
        <w:t>МАУК ЦДК,</w:t>
      </w:r>
    </w:p>
    <w:p w:rsidR="003005F5" w:rsidRPr="00765984" w:rsidRDefault="003005F5" w:rsidP="008903F0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  <w:r w:rsidRPr="00765984">
        <w:rPr>
          <w:rFonts w:ascii="Times New Roman" w:hAnsi="Times New Roman"/>
          <w:sz w:val="28"/>
          <w:szCs w:val="28"/>
        </w:rPr>
        <w:t xml:space="preserve">МАУК «МЦНК «Урал-Батыр», </w:t>
      </w:r>
    </w:p>
    <w:p w:rsidR="003005F5" w:rsidRPr="00765984" w:rsidRDefault="003005F5" w:rsidP="008903F0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  <w:r w:rsidRPr="00765984">
        <w:rPr>
          <w:rFonts w:ascii="Times New Roman" w:hAnsi="Times New Roman"/>
          <w:sz w:val="28"/>
          <w:szCs w:val="28"/>
        </w:rPr>
        <w:t xml:space="preserve">МАУК  ДК р.п. Приютово, </w:t>
      </w:r>
    </w:p>
    <w:p w:rsidR="003005F5" w:rsidRPr="00765984" w:rsidRDefault="003005F5" w:rsidP="008903F0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  <w:r w:rsidRPr="00765984">
        <w:rPr>
          <w:rFonts w:ascii="Times New Roman" w:hAnsi="Times New Roman"/>
          <w:sz w:val="28"/>
          <w:szCs w:val="28"/>
        </w:rPr>
        <w:t>МАУК  «Максим-Горьковский СДК»</w:t>
      </w:r>
      <w:r>
        <w:rPr>
          <w:rFonts w:ascii="Times New Roman" w:hAnsi="Times New Roman"/>
          <w:sz w:val="28"/>
          <w:szCs w:val="28"/>
        </w:rPr>
        <w:t>.</w:t>
      </w:r>
    </w:p>
    <w:p w:rsidR="003005F5" w:rsidRPr="00765984" w:rsidRDefault="003005F5" w:rsidP="008903F0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  <w:r w:rsidRPr="00765984">
        <w:rPr>
          <w:rFonts w:ascii="Times New Roman" w:hAnsi="Times New Roman"/>
          <w:sz w:val="28"/>
          <w:szCs w:val="28"/>
        </w:rPr>
        <w:t xml:space="preserve">Наименование структурного подразделения МКУ Управление социального развития муниципального района Белебеевский район Республики Башкортостан, ответственного за организацию, информационное, консультационное и </w:t>
      </w:r>
      <w:r w:rsidRPr="00765984">
        <w:rPr>
          <w:rFonts w:ascii="Times New Roman" w:hAnsi="Times New Roman"/>
          <w:sz w:val="28"/>
          <w:szCs w:val="28"/>
        </w:rPr>
        <w:lastRenderedPageBreak/>
        <w:t>методическое обеспечение по предоставлению муниципальной услуги – Отдел культуры и молодёжи.</w:t>
      </w:r>
    </w:p>
    <w:p w:rsidR="003005F5" w:rsidRPr="00765984" w:rsidRDefault="003005F5" w:rsidP="008903F0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65984">
        <w:rPr>
          <w:rFonts w:ascii="Times New Roman" w:hAnsi="Times New Roman"/>
          <w:sz w:val="28"/>
          <w:szCs w:val="28"/>
        </w:rPr>
        <w:t>Должностным лицам Учреждений, предоставляющим муниципальную услугу, осуществляющим предоставление муниципальной услуги, запрещено требовать от Заявителя осуществление действий, в том числе согласований, необходимых для получения муниципальной услуги и связанных с обращением в иные государственные организации, не предусмотренные настоящим Регламентом, за исключением получения услуг, включенных в перечень услуг, которые являются необходимыми и обязательными для предоставления муниципальной услуги.</w:t>
      </w:r>
      <w:proofErr w:type="gramEnd"/>
    </w:p>
    <w:p w:rsidR="005E530B" w:rsidRPr="00844974" w:rsidRDefault="005E530B" w:rsidP="008903F0">
      <w:pPr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ar-SA"/>
        </w:rPr>
      </w:pPr>
      <w:r w:rsidRPr="00844974">
        <w:rPr>
          <w:rFonts w:ascii="Times New Roman" w:eastAsia="Times New Roman" w:hAnsi="Times New Roman" w:cs="Times New Roman"/>
          <w:sz w:val="27"/>
          <w:szCs w:val="27"/>
          <w:lang w:eastAsia="ar-SA"/>
        </w:rPr>
        <w:t>2.3. Результат</w:t>
      </w:r>
      <w:r w:rsidR="00913572" w:rsidRPr="00844974">
        <w:rPr>
          <w:rFonts w:ascii="Times New Roman" w:eastAsia="Times New Roman" w:hAnsi="Times New Roman" w:cs="Times New Roman"/>
          <w:sz w:val="27"/>
          <w:szCs w:val="27"/>
          <w:lang w:eastAsia="ar-SA"/>
        </w:rPr>
        <w:t xml:space="preserve">ами </w:t>
      </w:r>
      <w:r w:rsidRPr="00844974">
        <w:rPr>
          <w:rFonts w:ascii="Times New Roman" w:eastAsia="Times New Roman" w:hAnsi="Times New Roman" w:cs="Times New Roman"/>
          <w:sz w:val="27"/>
          <w:szCs w:val="27"/>
          <w:lang w:eastAsia="ar-SA"/>
        </w:rPr>
        <w:t xml:space="preserve"> оказания муниципальной услуги</w:t>
      </w:r>
      <w:r w:rsidR="00022C11" w:rsidRPr="00844974">
        <w:rPr>
          <w:rFonts w:ascii="Times New Roman" w:eastAsia="Times New Roman" w:hAnsi="Times New Roman" w:cs="Times New Roman"/>
          <w:sz w:val="27"/>
          <w:szCs w:val="27"/>
          <w:lang w:eastAsia="ar-SA"/>
        </w:rPr>
        <w:t xml:space="preserve"> являются:</w:t>
      </w:r>
    </w:p>
    <w:p w:rsidR="00022C11" w:rsidRPr="00844974" w:rsidRDefault="003005F5" w:rsidP="008903F0">
      <w:pPr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ar-SA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ar-SA"/>
        </w:rPr>
        <w:t>деятельность</w:t>
      </w:r>
      <w:r w:rsidR="00656714" w:rsidRPr="00844974">
        <w:rPr>
          <w:rFonts w:ascii="Times New Roman" w:eastAsia="Times New Roman" w:hAnsi="Times New Roman" w:cs="Times New Roman"/>
          <w:sz w:val="27"/>
          <w:szCs w:val="27"/>
          <w:lang w:eastAsia="ar-SA"/>
        </w:rPr>
        <w:t xml:space="preserve"> (занятия) </w:t>
      </w:r>
      <w:r w:rsidR="00022C11" w:rsidRPr="00844974">
        <w:rPr>
          <w:rFonts w:ascii="Times New Roman" w:eastAsia="Times New Roman" w:hAnsi="Times New Roman" w:cs="Times New Roman"/>
          <w:sz w:val="27"/>
          <w:szCs w:val="27"/>
          <w:lang w:eastAsia="ar-SA"/>
        </w:rPr>
        <w:t xml:space="preserve">творческих коллективов, кружков, секций, студий, объединений, клубов по интересам различной направленности и других клубных формирований </w:t>
      </w:r>
      <w:r w:rsidR="00D675AA">
        <w:rPr>
          <w:rFonts w:ascii="Times New Roman" w:eastAsia="Times New Roman" w:hAnsi="Times New Roman" w:cs="Times New Roman"/>
          <w:sz w:val="27"/>
          <w:szCs w:val="27"/>
          <w:lang w:eastAsia="ar-SA"/>
        </w:rPr>
        <w:t xml:space="preserve">(далее – КФ) </w:t>
      </w:r>
      <w:r w:rsidR="00022C11" w:rsidRPr="00844974">
        <w:rPr>
          <w:rFonts w:ascii="Times New Roman" w:eastAsia="Times New Roman" w:hAnsi="Times New Roman" w:cs="Times New Roman"/>
          <w:sz w:val="27"/>
          <w:szCs w:val="27"/>
          <w:lang w:eastAsia="ar-SA"/>
        </w:rPr>
        <w:t xml:space="preserve">на территории </w:t>
      </w:r>
      <w:r w:rsidR="005A269C">
        <w:rPr>
          <w:rFonts w:ascii="Times New Roman" w:eastAsia="Times New Roman" w:hAnsi="Times New Roman" w:cs="Times New Roman"/>
          <w:sz w:val="27"/>
          <w:szCs w:val="27"/>
          <w:lang w:eastAsia="ar-SA"/>
        </w:rPr>
        <w:t>муниципального района</w:t>
      </w:r>
      <w:r w:rsidR="00022C11" w:rsidRPr="00844974">
        <w:rPr>
          <w:rFonts w:ascii="Times New Roman" w:eastAsia="Times New Roman" w:hAnsi="Times New Roman" w:cs="Times New Roman"/>
          <w:sz w:val="27"/>
          <w:szCs w:val="27"/>
          <w:lang w:eastAsia="ar-SA"/>
        </w:rPr>
        <w:t xml:space="preserve"> Белебеевский район </w:t>
      </w:r>
      <w:r w:rsidR="005A269C">
        <w:rPr>
          <w:rFonts w:ascii="Times New Roman" w:eastAsia="Times New Roman" w:hAnsi="Times New Roman" w:cs="Times New Roman"/>
          <w:sz w:val="27"/>
          <w:szCs w:val="27"/>
          <w:lang w:eastAsia="ar-SA"/>
        </w:rPr>
        <w:t>Республики Башкортостан</w:t>
      </w:r>
      <w:r w:rsidR="00022C11" w:rsidRPr="00844974">
        <w:rPr>
          <w:rFonts w:ascii="Times New Roman" w:eastAsia="Times New Roman" w:hAnsi="Times New Roman" w:cs="Times New Roman"/>
          <w:sz w:val="27"/>
          <w:szCs w:val="27"/>
          <w:lang w:eastAsia="ar-SA"/>
        </w:rPr>
        <w:t>;</w:t>
      </w:r>
    </w:p>
    <w:p w:rsidR="003F2984" w:rsidRPr="00844974" w:rsidRDefault="003F2984" w:rsidP="008903F0">
      <w:pPr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ar-SA"/>
        </w:rPr>
      </w:pPr>
      <w:r w:rsidRPr="00844974">
        <w:rPr>
          <w:rFonts w:ascii="Times New Roman" w:eastAsia="Times New Roman" w:hAnsi="Times New Roman" w:cs="Times New Roman"/>
          <w:sz w:val="27"/>
          <w:szCs w:val="27"/>
          <w:lang w:eastAsia="ar-SA"/>
        </w:rPr>
        <w:t>обеспечение развития творческо</w:t>
      </w:r>
      <w:r w:rsidR="007248EF" w:rsidRPr="00844974">
        <w:rPr>
          <w:rFonts w:ascii="Times New Roman" w:eastAsia="Times New Roman" w:hAnsi="Times New Roman" w:cs="Times New Roman"/>
          <w:sz w:val="27"/>
          <w:szCs w:val="27"/>
          <w:lang w:eastAsia="ar-SA"/>
        </w:rPr>
        <w:t xml:space="preserve">го потенциала получателя услуги за счет </w:t>
      </w:r>
      <w:r w:rsidR="0006749D" w:rsidRPr="00844974">
        <w:rPr>
          <w:rFonts w:ascii="Times New Roman" w:eastAsia="Times New Roman" w:hAnsi="Times New Roman" w:cs="Times New Roman"/>
          <w:sz w:val="27"/>
          <w:szCs w:val="27"/>
          <w:lang w:eastAsia="ar-SA"/>
        </w:rPr>
        <w:t xml:space="preserve">  обучения умениям и навыкам, содержащихся в утвержденных программах развития </w:t>
      </w:r>
      <w:r w:rsidR="007248EF" w:rsidRPr="00844974">
        <w:rPr>
          <w:rFonts w:ascii="Times New Roman" w:eastAsia="Times New Roman" w:hAnsi="Times New Roman" w:cs="Times New Roman"/>
          <w:sz w:val="27"/>
          <w:szCs w:val="27"/>
          <w:lang w:eastAsia="ar-SA"/>
        </w:rPr>
        <w:t xml:space="preserve"> клубного формирования, подготовки новых номеров и постановок</w:t>
      </w:r>
      <w:r w:rsidR="0006749D" w:rsidRPr="00844974">
        <w:rPr>
          <w:rFonts w:ascii="Times New Roman" w:eastAsia="Times New Roman" w:hAnsi="Times New Roman" w:cs="Times New Roman"/>
          <w:sz w:val="27"/>
          <w:szCs w:val="27"/>
          <w:lang w:eastAsia="ar-SA"/>
        </w:rPr>
        <w:t>;</w:t>
      </w:r>
    </w:p>
    <w:p w:rsidR="00022C11" w:rsidRPr="00844974" w:rsidRDefault="00022C11" w:rsidP="007E723D">
      <w:pPr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7"/>
          <w:szCs w:val="27"/>
          <w:lang w:eastAsia="ar-SA"/>
        </w:rPr>
      </w:pPr>
      <w:r w:rsidRPr="00844974">
        <w:rPr>
          <w:rFonts w:ascii="Times New Roman" w:eastAsia="Times New Roman" w:hAnsi="Times New Roman" w:cs="Times New Roman"/>
          <w:sz w:val="27"/>
          <w:szCs w:val="27"/>
          <w:lang w:eastAsia="ar-SA"/>
        </w:rPr>
        <w:t>участие в конкурсах и фестивалях, в том числе муниципальных, республиканских, всероссийских и международных с целью выявления творчески одаренных людей, занимающихся в клубных формированиях.</w:t>
      </w:r>
    </w:p>
    <w:p w:rsidR="00913572" w:rsidRPr="00844974" w:rsidRDefault="00022C11" w:rsidP="008903F0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Lucida Sans Unicode" w:hAnsi="Times New Roman" w:cs="Times New Roman"/>
          <w:sz w:val="27"/>
          <w:szCs w:val="27"/>
          <w:lang w:bidi="en-US"/>
        </w:rPr>
      </w:pPr>
      <w:r w:rsidRPr="00844974">
        <w:rPr>
          <w:rFonts w:ascii="Times New Roman" w:eastAsia="Lucida Sans Unicode" w:hAnsi="Times New Roman" w:cs="Times New Roman"/>
          <w:sz w:val="27"/>
          <w:szCs w:val="27"/>
          <w:lang w:bidi="en-US"/>
        </w:rPr>
        <w:t>отчетны</w:t>
      </w:r>
      <w:r w:rsidR="00F94A06" w:rsidRPr="00844974">
        <w:rPr>
          <w:rFonts w:ascii="Times New Roman" w:eastAsia="Lucida Sans Unicode" w:hAnsi="Times New Roman" w:cs="Times New Roman"/>
          <w:sz w:val="27"/>
          <w:szCs w:val="27"/>
          <w:lang w:bidi="en-US"/>
        </w:rPr>
        <w:t xml:space="preserve">е мероприятия  - </w:t>
      </w:r>
      <w:r w:rsidRPr="00844974">
        <w:rPr>
          <w:rFonts w:ascii="Times New Roman" w:eastAsia="Lucida Sans Unicode" w:hAnsi="Times New Roman" w:cs="Times New Roman"/>
          <w:sz w:val="27"/>
          <w:szCs w:val="27"/>
          <w:lang w:bidi="en-US"/>
        </w:rPr>
        <w:t xml:space="preserve"> концерт, спектакль, выставка работ и т.д.</w:t>
      </w:r>
    </w:p>
    <w:p w:rsidR="00913572" w:rsidRPr="00844974" w:rsidRDefault="00913572" w:rsidP="008903F0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Lucida Sans Unicode" w:hAnsi="Times New Roman" w:cs="Times New Roman"/>
          <w:sz w:val="27"/>
          <w:szCs w:val="27"/>
          <w:lang w:bidi="en-US"/>
        </w:rPr>
      </w:pPr>
      <w:r w:rsidRPr="00844974">
        <w:rPr>
          <w:rFonts w:ascii="Times New Roman" w:eastAsia="Lucida Sans Unicode" w:hAnsi="Times New Roman" w:cs="Times New Roman"/>
          <w:sz w:val="27"/>
          <w:szCs w:val="27"/>
          <w:lang w:bidi="en-US"/>
        </w:rPr>
        <w:t xml:space="preserve">Муниципальная услуга считается качественно оказанной, если посетителю созданы благоприятные условия для  занятий в клубных формированиях и отсутствие жалоб со стороны посетителей на качество предоставления услуги. </w:t>
      </w:r>
    </w:p>
    <w:p w:rsidR="005E530B" w:rsidRPr="00844974" w:rsidRDefault="005E530B" w:rsidP="008903F0">
      <w:pPr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ar-SA"/>
        </w:rPr>
      </w:pPr>
      <w:r w:rsidRPr="00844974">
        <w:rPr>
          <w:rFonts w:ascii="Times New Roman" w:eastAsia="Times New Roman" w:hAnsi="Times New Roman" w:cs="Times New Roman"/>
          <w:sz w:val="27"/>
          <w:szCs w:val="27"/>
          <w:lang w:eastAsia="ar-SA"/>
        </w:rPr>
        <w:t>2.4. Срок оказания муниципальной услуги</w:t>
      </w:r>
    </w:p>
    <w:p w:rsidR="005E530B" w:rsidRPr="00844974" w:rsidRDefault="005E530B" w:rsidP="008903F0">
      <w:pPr>
        <w:widowControl w:val="0"/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eastAsia="Lucida Sans Unicode" w:hAnsi="Times New Roman" w:cs="Times New Roman"/>
          <w:sz w:val="27"/>
          <w:szCs w:val="27"/>
          <w:lang w:bidi="en-US"/>
        </w:rPr>
      </w:pPr>
      <w:r w:rsidRPr="00844974">
        <w:rPr>
          <w:rFonts w:ascii="Times New Roman" w:eastAsia="Lucida Sans Unicode" w:hAnsi="Times New Roman" w:cs="Times New Roman"/>
          <w:sz w:val="27"/>
          <w:szCs w:val="27"/>
          <w:lang w:bidi="en-US"/>
        </w:rPr>
        <w:t>Сроки предоставления муниципальной услуги составляют:</w:t>
      </w:r>
    </w:p>
    <w:p w:rsidR="00B16898" w:rsidRPr="003005F5" w:rsidRDefault="003005F5" w:rsidP="007E723D">
      <w:pPr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FF0000"/>
          <w:sz w:val="27"/>
          <w:szCs w:val="27"/>
          <w:lang w:eastAsia="ar-SA"/>
        </w:rPr>
      </w:pPr>
      <w:r>
        <w:rPr>
          <w:rFonts w:ascii="Times New Roman" w:eastAsia="Lucida Sans Unicode" w:hAnsi="Times New Roman" w:cs="Times New Roman"/>
          <w:sz w:val="27"/>
          <w:szCs w:val="27"/>
          <w:lang w:bidi="en-US"/>
        </w:rPr>
        <w:t>о</w:t>
      </w:r>
      <w:r w:rsidR="00C11A97" w:rsidRPr="00844974">
        <w:rPr>
          <w:rFonts w:ascii="Times New Roman" w:eastAsia="Lucida Sans Unicode" w:hAnsi="Times New Roman" w:cs="Times New Roman"/>
          <w:sz w:val="27"/>
          <w:szCs w:val="27"/>
          <w:lang w:bidi="en-US"/>
        </w:rPr>
        <w:t xml:space="preserve">рганизация деятельности </w:t>
      </w:r>
      <w:r w:rsidR="009C57B7">
        <w:rPr>
          <w:rFonts w:ascii="Times New Roman" w:eastAsia="Lucida Sans Unicode" w:hAnsi="Times New Roman" w:cs="Times New Roman"/>
          <w:sz w:val="27"/>
          <w:szCs w:val="27"/>
          <w:lang w:bidi="en-US"/>
        </w:rPr>
        <w:t>КФ</w:t>
      </w:r>
      <w:r w:rsidR="005E530B" w:rsidRPr="00844974">
        <w:rPr>
          <w:rFonts w:ascii="Times New Roman" w:eastAsia="SimSun" w:hAnsi="Times New Roman" w:cs="Times New Roman"/>
          <w:sz w:val="27"/>
          <w:szCs w:val="27"/>
          <w:lang w:bidi="en-US"/>
        </w:rPr>
        <w:t>в течение творческого сезона согласно</w:t>
      </w:r>
      <w:r w:rsidR="00C11A97" w:rsidRPr="00844974">
        <w:rPr>
          <w:rFonts w:ascii="Times New Roman" w:eastAsia="SimSun" w:hAnsi="Times New Roman" w:cs="Times New Roman"/>
          <w:sz w:val="27"/>
          <w:szCs w:val="27"/>
          <w:lang w:bidi="en-US"/>
        </w:rPr>
        <w:t>утвержденно</w:t>
      </w:r>
      <w:r w:rsidR="005A269C">
        <w:rPr>
          <w:rFonts w:ascii="Times New Roman" w:eastAsia="SimSun" w:hAnsi="Times New Roman" w:cs="Times New Roman"/>
          <w:sz w:val="27"/>
          <w:szCs w:val="27"/>
          <w:lang w:bidi="en-US"/>
        </w:rPr>
        <w:t>му</w:t>
      </w:r>
      <w:r w:rsidR="00C11A97" w:rsidRPr="00844974">
        <w:rPr>
          <w:rFonts w:ascii="Times New Roman" w:eastAsia="SimSun" w:hAnsi="Times New Roman" w:cs="Times New Roman"/>
          <w:sz w:val="27"/>
          <w:szCs w:val="27"/>
          <w:lang w:bidi="en-US"/>
        </w:rPr>
        <w:t xml:space="preserve"> расписани</w:t>
      </w:r>
      <w:r w:rsidR="005A269C">
        <w:rPr>
          <w:rFonts w:ascii="Times New Roman" w:eastAsia="SimSun" w:hAnsi="Times New Roman" w:cs="Times New Roman"/>
          <w:sz w:val="27"/>
          <w:szCs w:val="27"/>
          <w:lang w:bidi="en-US"/>
        </w:rPr>
        <w:t xml:space="preserve">ю </w:t>
      </w:r>
      <w:r w:rsidR="00C11A97" w:rsidRPr="00844974">
        <w:rPr>
          <w:rFonts w:ascii="Times New Roman" w:eastAsia="SimSun" w:hAnsi="Times New Roman" w:cs="Times New Roman"/>
          <w:sz w:val="27"/>
          <w:szCs w:val="27"/>
          <w:lang w:bidi="en-US"/>
        </w:rPr>
        <w:t xml:space="preserve">занятий </w:t>
      </w:r>
      <w:r w:rsidR="005A269C">
        <w:rPr>
          <w:rFonts w:ascii="Times New Roman" w:eastAsia="SimSun" w:hAnsi="Times New Roman" w:cs="Times New Roman"/>
          <w:sz w:val="27"/>
          <w:szCs w:val="27"/>
          <w:lang w:bidi="en-US"/>
        </w:rPr>
        <w:t>КФ</w:t>
      </w:r>
      <w:r w:rsidR="005E530B" w:rsidRPr="00844974">
        <w:rPr>
          <w:rFonts w:ascii="Times New Roman" w:eastAsia="SimSun" w:hAnsi="Times New Roman" w:cs="Times New Roman"/>
          <w:sz w:val="27"/>
          <w:szCs w:val="27"/>
          <w:lang w:bidi="en-US"/>
        </w:rPr>
        <w:t>Учреждения</w:t>
      </w:r>
      <w:r w:rsidR="003A7AD2">
        <w:rPr>
          <w:rFonts w:ascii="Times New Roman" w:eastAsia="SimSun" w:hAnsi="Times New Roman" w:cs="Times New Roman"/>
          <w:sz w:val="27"/>
          <w:szCs w:val="27"/>
          <w:lang w:bidi="en-US"/>
        </w:rPr>
        <w:t>. П</w:t>
      </w:r>
      <w:r w:rsidR="00B16898" w:rsidRPr="00844974">
        <w:rPr>
          <w:rFonts w:ascii="Times New Roman" w:hAnsi="Times New Roman" w:cs="Times New Roman"/>
          <w:sz w:val="27"/>
          <w:szCs w:val="27"/>
        </w:rPr>
        <w:t>ри оказании услуги исполнитель должен обеспечить систематический режим з</w:t>
      </w:r>
      <w:r w:rsidR="00ED4AD3">
        <w:rPr>
          <w:rFonts w:ascii="Times New Roman" w:hAnsi="Times New Roman" w:cs="Times New Roman"/>
          <w:sz w:val="27"/>
          <w:szCs w:val="27"/>
        </w:rPr>
        <w:t>анятий в творческих коллективах</w:t>
      </w:r>
      <w:r w:rsidR="007E723D">
        <w:rPr>
          <w:rFonts w:ascii="Times New Roman" w:hAnsi="Times New Roman" w:cs="Times New Roman"/>
          <w:sz w:val="27"/>
          <w:szCs w:val="27"/>
        </w:rPr>
        <w:t>;</w:t>
      </w:r>
    </w:p>
    <w:p w:rsidR="005E530B" w:rsidRPr="00844974" w:rsidRDefault="003F2984" w:rsidP="008903F0">
      <w:pPr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ar-SA"/>
        </w:rPr>
      </w:pPr>
      <w:r w:rsidRPr="00844974">
        <w:rPr>
          <w:rFonts w:ascii="Times New Roman" w:eastAsia="Times New Roman" w:hAnsi="Times New Roman" w:cs="Times New Roman"/>
          <w:sz w:val="27"/>
          <w:szCs w:val="27"/>
          <w:lang w:eastAsia="ar-SA"/>
        </w:rPr>
        <w:t>организация культурно-досуговых мероприятий</w:t>
      </w:r>
      <w:r w:rsidR="00913572" w:rsidRPr="00844974">
        <w:rPr>
          <w:rFonts w:ascii="Times New Roman" w:eastAsia="Times New Roman" w:hAnsi="Times New Roman" w:cs="Times New Roman"/>
          <w:sz w:val="27"/>
          <w:szCs w:val="27"/>
          <w:lang w:eastAsia="ar-SA"/>
        </w:rPr>
        <w:t xml:space="preserve">,в которых задействованы участники </w:t>
      </w:r>
      <w:r w:rsidR="009C57B7">
        <w:rPr>
          <w:rFonts w:ascii="Times New Roman" w:eastAsia="Times New Roman" w:hAnsi="Times New Roman" w:cs="Times New Roman"/>
          <w:sz w:val="27"/>
          <w:szCs w:val="27"/>
          <w:lang w:eastAsia="ar-SA"/>
        </w:rPr>
        <w:t>КФ</w:t>
      </w:r>
      <w:r w:rsidR="00913572" w:rsidRPr="00844974">
        <w:rPr>
          <w:rFonts w:ascii="Times New Roman" w:eastAsia="Times New Roman" w:hAnsi="Times New Roman" w:cs="Times New Roman"/>
          <w:sz w:val="27"/>
          <w:szCs w:val="27"/>
          <w:lang w:eastAsia="ar-SA"/>
        </w:rPr>
        <w:t>,</w:t>
      </w:r>
      <w:r w:rsidRPr="00844974">
        <w:rPr>
          <w:rFonts w:ascii="Times New Roman" w:eastAsia="Times New Roman" w:hAnsi="Times New Roman" w:cs="Times New Roman"/>
          <w:sz w:val="27"/>
          <w:szCs w:val="27"/>
          <w:lang w:eastAsia="ar-SA"/>
        </w:rPr>
        <w:t xml:space="preserve"> осуществляется сог</w:t>
      </w:r>
      <w:r w:rsidR="00913572" w:rsidRPr="00844974">
        <w:rPr>
          <w:rFonts w:ascii="Times New Roman" w:eastAsia="Times New Roman" w:hAnsi="Times New Roman" w:cs="Times New Roman"/>
          <w:sz w:val="27"/>
          <w:szCs w:val="27"/>
          <w:lang w:eastAsia="ar-SA"/>
        </w:rPr>
        <w:t>ласно</w:t>
      </w:r>
      <w:r w:rsidR="003005F5">
        <w:rPr>
          <w:rFonts w:ascii="Times New Roman" w:eastAsia="Times New Roman" w:hAnsi="Times New Roman" w:cs="Times New Roman"/>
          <w:sz w:val="27"/>
          <w:szCs w:val="27"/>
          <w:lang w:eastAsia="ar-SA"/>
        </w:rPr>
        <w:t>утверждённо</w:t>
      </w:r>
      <w:r w:rsidR="005A269C">
        <w:rPr>
          <w:rFonts w:ascii="Times New Roman" w:eastAsia="Times New Roman" w:hAnsi="Times New Roman" w:cs="Times New Roman"/>
          <w:sz w:val="27"/>
          <w:szCs w:val="27"/>
          <w:lang w:eastAsia="ar-SA"/>
        </w:rPr>
        <w:t>му</w:t>
      </w:r>
      <w:r w:rsidR="00913572" w:rsidRPr="00844974">
        <w:rPr>
          <w:rFonts w:ascii="Times New Roman" w:eastAsia="Times New Roman" w:hAnsi="Times New Roman" w:cs="Times New Roman"/>
          <w:sz w:val="27"/>
          <w:szCs w:val="27"/>
          <w:lang w:eastAsia="ar-SA"/>
        </w:rPr>
        <w:t>годово</w:t>
      </w:r>
      <w:r w:rsidR="005A269C">
        <w:rPr>
          <w:rFonts w:ascii="Times New Roman" w:eastAsia="Times New Roman" w:hAnsi="Times New Roman" w:cs="Times New Roman"/>
          <w:sz w:val="27"/>
          <w:szCs w:val="27"/>
          <w:lang w:eastAsia="ar-SA"/>
        </w:rPr>
        <w:t>му</w:t>
      </w:r>
      <w:r w:rsidR="00913572" w:rsidRPr="00844974">
        <w:rPr>
          <w:rFonts w:ascii="Times New Roman" w:eastAsia="Times New Roman" w:hAnsi="Times New Roman" w:cs="Times New Roman"/>
          <w:sz w:val="27"/>
          <w:szCs w:val="27"/>
          <w:lang w:eastAsia="ar-SA"/>
        </w:rPr>
        <w:t xml:space="preserve"> план</w:t>
      </w:r>
      <w:r w:rsidR="005A269C">
        <w:rPr>
          <w:rFonts w:ascii="Times New Roman" w:eastAsia="Times New Roman" w:hAnsi="Times New Roman" w:cs="Times New Roman"/>
          <w:sz w:val="27"/>
          <w:szCs w:val="27"/>
          <w:lang w:eastAsia="ar-SA"/>
        </w:rPr>
        <w:t>у</w:t>
      </w:r>
      <w:r w:rsidR="00913572" w:rsidRPr="00844974">
        <w:rPr>
          <w:rFonts w:ascii="Times New Roman" w:eastAsia="Times New Roman" w:hAnsi="Times New Roman" w:cs="Times New Roman"/>
          <w:sz w:val="27"/>
          <w:szCs w:val="27"/>
          <w:lang w:eastAsia="ar-SA"/>
        </w:rPr>
        <w:t xml:space="preserve"> Учреждения; </w:t>
      </w:r>
    </w:p>
    <w:p w:rsidR="00913572" w:rsidRPr="003005F5" w:rsidRDefault="00913572" w:rsidP="008903F0">
      <w:pPr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ar-SA"/>
        </w:rPr>
      </w:pPr>
      <w:r w:rsidRPr="00844974">
        <w:rPr>
          <w:rFonts w:ascii="Times New Roman" w:eastAsia="Lucida Sans Unicode" w:hAnsi="Times New Roman" w:cs="Times New Roman"/>
          <w:sz w:val="27"/>
          <w:szCs w:val="27"/>
          <w:lang w:bidi="en-US"/>
        </w:rPr>
        <w:t>организация и проведение культурно-массовых мероприятий</w:t>
      </w:r>
      <w:r w:rsidRPr="003005F5">
        <w:rPr>
          <w:rFonts w:ascii="Times New Roman" w:eastAsia="Times New Roman" w:hAnsi="Times New Roman" w:cs="Times New Roman"/>
          <w:sz w:val="27"/>
          <w:szCs w:val="27"/>
          <w:lang w:eastAsia="ar-SA"/>
        </w:rPr>
        <w:t xml:space="preserve">по заявкам  юридических и физических лиц, в которых задействованы участники </w:t>
      </w:r>
      <w:r w:rsidR="009C57B7">
        <w:rPr>
          <w:rFonts w:ascii="Times New Roman" w:eastAsia="Times New Roman" w:hAnsi="Times New Roman" w:cs="Times New Roman"/>
          <w:sz w:val="27"/>
          <w:szCs w:val="27"/>
          <w:lang w:eastAsia="ar-SA"/>
        </w:rPr>
        <w:t>КФ</w:t>
      </w:r>
      <w:r w:rsidRPr="003005F5">
        <w:rPr>
          <w:rFonts w:ascii="Times New Roman" w:eastAsia="Times New Roman" w:hAnsi="Times New Roman" w:cs="Times New Roman"/>
          <w:sz w:val="27"/>
          <w:szCs w:val="27"/>
          <w:lang w:eastAsia="ar-SA"/>
        </w:rPr>
        <w:t>, производится в сроки согласно заключенным договорам</w:t>
      </w:r>
      <w:r w:rsidR="003A7AD2">
        <w:rPr>
          <w:rFonts w:ascii="Times New Roman" w:eastAsia="Times New Roman" w:hAnsi="Times New Roman" w:cs="Times New Roman"/>
          <w:sz w:val="27"/>
          <w:szCs w:val="27"/>
          <w:lang w:eastAsia="ar-SA"/>
        </w:rPr>
        <w:t>.</w:t>
      </w:r>
    </w:p>
    <w:p w:rsidR="00616085" w:rsidRPr="00765984" w:rsidRDefault="00616085" w:rsidP="00086C32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  <w:r w:rsidRPr="00765984">
        <w:rPr>
          <w:rFonts w:ascii="Times New Roman" w:hAnsi="Times New Roman"/>
          <w:sz w:val="28"/>
          <w:szCs w:val="28"/>
        </w:rPr>
        <w:t>2.5. Перечень нормативных правовых актов, регулирующих отношения, возникающие в связи с предоставлением муниципальной услуги:</w:t>
      </w:r>
    </w:p>
    <w:p w:rsidR="00616085" w:rsidRPr="00765984" w:rsidRDefault="00616085" w:rsidP="00086C32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  <w:r w:rsidRPr="00765984">
        <w:rPr>
          <w:rFonts w:ascii="Times New Roman" w:hAnsi="Times New Roman"/>
          <w:sz w:val="28"/>
          <w:szCs w:val="28"/>
        </w:rPr>
        <w:t xml:space="preserve">Конституция Российской Федерации (принята всенародным голосованием 12.12.1993 г.) (с учетом поправок, внесенных Законами Российской Федерации о поправках к Конституции Российской Федерации от 30.12.2008 г. № 6-ФКЗ, от 30.12.2008 г. № 7-ФКЗ) («Российская газета», </w:t>
      </w:r>
      <w:smartTag w:uri="urn:schemas-microsoft-com:office:smarttags" w:element="metricconverter">
        <w:smartTagPr>
          <w:attr w:name="ProductID" w:val="1993 г"/>
        </w:smartTagPr>
        <w:r w:rsidRPr="00765984">
          <w:rPr>
            <w:rFonts w:ascii="Times New Roman" w:hAnsi="Times New Roman"/>
            <w:sz w:val="28"/>
            <w:szCs w:val="28"/>
          </w:rPr>
          <w:t>1993 г</w:t>
        </w:r>
      </w:smartTag>
      <w:r w:rsidRPr="00765984">
        <w:rPr>
          <w:rFonts w:ascii="Times New Roman" w:hAnsi="Times New Roman"/>
          <w:sz w:val="28"/>
          <w:szCs w:val="28"/>
        </w:rPr>
        <w:t xml:space="preserve">., № 237; </w:t>
      </w:r>
      <w:smartTag w:uri="urn:schemas-microsoft-com:office:smarttags" w:element="metricconverter">
        <w:smartTagPr>
          <w:attr w:name="ProductID" w:val="2009 г"/>
        </w:smartTagPr>
        <w:r w:rsidRPr="00765984">
          <w:rPr>
            <w:rFonts w:ascii="Times New Roman" w:hAnsi="Times New Roman"/>
            <w:sz w:val="28"/>
            <w:szCs w:val="28"/>
          </w:rPr>
          <w:t>2009 г</w:t>
        </w:r>
      </w:smartTag>
      <w:r w:rsidRPr="00765984">
        <w:rPr>
          <w:rFonts w:ascii="Times New Roman" w:hAnsi="Times New Roman"/>
          <w:sz w:val="28"/>
          <w:szCs w:val="28"/>
        </w:rPr>
        <w:t xml:space="preserve">., № 7; </w:t>
      </w:r>
      <w:smartTag w:uri="urn:schemas-microsoft-com:office:smarttags" w:element="metricconverter">
        <w:smartTagPr>
          <w:attr w:name="ProductID" w:val="2008 г"/>
        </w:smartTagPr>
        <w:r w:rsidRPr="00765984">
          <w:rPr>
            <w:rFonts w:ascii="Times New Roman" w:hAnsi="Times New Roman"/>
            <w:sz w:val="28"/>
            <w:szCs w:val="28"/>
          </w:rPr>
          <w:t>2008 г</w:t>
        </w:r>
      </w:smartTag>
      <w:r w:rsidRPr="00765984">
        <w:rPr>
          <w:rFonts w:ascii="Times New Roman" w:hAnsi="Times New Roman"/>
          <w:sz w:val="28"/>
          <w:szCs w:val="28"/>
        </w:rPr>
        <w:t>., № 267);</w:t>
      </w:r>
    </w:p>
    <w:p w:rsidR="00616085" w:rsidRPr="00765984" w:rsidRDefault="00616085" w:rsidP="00086C32">
      <w:pPr>
        <w:spacing w:after="0" w:line="240" w:lineRule="auto"/>
        <w:ind w:firstLine="720"/>
        <w:jc w:val="both"/>
        <w:outlineLvl w:val="1"/>
        <w:rPr>
          <w:rFonts w:ascii="Times New Roman" w:hAnsi="Times New Roman"/>
          <w:sz w:val="28"/>
          <w:szCs w:val="28"/>
        </w:rPr>
      </w:pPr>
      <w:r w:rsidRPr="00765984">
        <w:rPr>
          <w:rFonts w:ascii="Times New Roman" w:hAnsi="Times New Roman"/>
          <w:sz w:val="28"/>
          <w:szCs w:val="28"/>
        </w:rPr>
        <w:t>Конституция Республики Башкортостан от 24.12.1993 г. № ВС-22/15 (ред. от 13.07.2009 г.) (</w:t>
      </w:r>
      <w:r w:rsidR="007E723D">
        <w:rPr>
          <w:rFonts w:ascii="Times New Roman" w:hAnsi="Times New Roman"/>
          <w:bCs/>
          <w:sz w:val="28"/>
          <w:szCs w:val="28"/>
        </w:rPr>
        <w:t>«</w:t>
      </w:r>
      <w:r w:rsidRPr="00765984">
        <w:rPr>
          <w:rFonts w:ascii="Times New Roman" w:hAnsi="Times New Roman"/>
          <w:bCs/>
          <w:sz w:val="28"/>
          <w:szCs w:val="28"/>
        </w:rPr>
        <w:t>Известия Башкортостана</w:t>
      </w:r>
      <w:r w:rsidR="007E723D">
        <w:rPr>
          <w:rFonts w:ascii="Times New Roman" w:hAnsi="Times New Roman"/>
          <w:bCs/>
          <w:sz w:val="28"/>
          <w:szCs w:val="28"/>
        </w:rPr>
        <w:t>»</w:t>
      </w:r>
      <w:r w:rsidRPr="00765984">
        <w:rPr>
          <w:rFonts w:ascii="Times New Roman" w:hAnsi="Times New Roman"/>
          <w:bCs/>
          <w:sz w:val="28"/>
          <w:szCs w:val="28"/>
        </w:rPr>
        <w:t xml:space="preserve">, № 3 (627) от 06.01.1994 г.,  </w:t>
      </w:r>
      <w:r w:rsidR="007E723D">
        <w:rPr>
          <w:rFonts w:ascii="Times New Roman" w:hAnsi="Times New Roman"/>
          <w:bCs/>
          <w:sz w:val="28"/>
          <w:szCs w:val="28"/>
        </w:rPr>
        <w:lastRenderedPageBreak/>
        <w:t>«</w:t>
      </w:r>
      <w:r w:rsidRPr="00765984">
        <w:rPr>
          <w:rFonts w:ascii="Times New Roman" w:hAnsi="Times New Roman"/>
          <w:bCs/>
          <w:sz w:val="28"/>
          <w:szCs w:val="28"/>
        </w:rPr>
        <w:t>Ведомость Верховного Совета и Правительства Республики Башкортостан</w:t>
      </w:r>
      <w:r w:rsidR="007E723D">
        <w:rPr>
          <w:rFonts w:ascii="Times New Roman" w:hAnsi="Times New Roman"/>
          <w:bCs/>
          <w:sz w:val="28"/>
          <w:szCs w:val="28"/>
        </w:rPr>
        <w:t>»</w:t>
      </w:r>
      <w:r w:rsidRPr="00765984">
        <w:rPr>
          <w:rFonts w:ascii="Times New Roman" w:hAnsi="Times New Roman"/>
          <w:bCs/>
          <w:sz w:val="28"/>
          <w:szCs w:val="28"/>
        </w:rPr>
        <w:t xml:space="preserve">, № 4 (22), </w:t>
      </w:r>
      <w:r w:rsidR="007E723D">
        <w:rPr>
          <w:rFonts w:ascii="Times New Roman" w:hAnsi="Times New Roman"/>
          <w:bCs/>
          <w:sz w:val="28"/>
          <w:szCs w:val="28"/>
        </w:rPr>
        <w:t>04.</w:t>
      </w:r>
      <w:r w:rsidRPr="00765984">
        <w:rPr>
          <w:rFonts w:ascii="Times New Roman" w:hAnsi="Times New Roman"/>
          <w:bCs/>
          <w:sz w:val="28"/>
          <w:szCs w:val="28"/>
        </w:rPr>
        <w:t>1994</w:t>
      </w:r>
      <w:r w:rsidR="007E723D">
        <w:rPr>
          <w:rFonts w:ascii="Times New Roman" w:hAnsi="Times New Roman"/>
          <w:bCs/>
          <w:sz w:val="28"/>
          <w:szCs w:val="28"/>
        </w:rPr>
        <w:t xml:space="preserve"> г.</w:t>
      </w:r>
      <w:r w:rsidRPr="00765984">
        <w:rPr>
          <w:rFonts w:ascii="Times New Roman" w:hAnsi="Times New Roman"/>
          <w:bCs/>
          <w:sz w:val="28"/>
          <w:szCs w:val="28"/>
        </w:rPr>
        <w:t>, ст. 146</w:t>
      </w:r>
      <w:r w:rsidRPr="00765984">
        <w:rPr>
          <w:rFonts w:ascii="Times New Roman" w:hAnsi="Times New Roman"/>
          <w:sz w:val="28"/>
          <w:szCs w:val="28"/>
        </w:rPr>
        <w:t>);</w:t>
      </w:r>
    </w:p>
    <w:p w:rsidR="00616085" w:rsidRPr="00765984" w:rsidRDefault="00616085" w:rsidP="00086C32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  <w:r w:rsidRPr="00765984">
        <w:rPr>
          <w:rFonts w:ascii="Times New Roman" w:hAnsi="Times New Roman"/>
          <w:sz w:val="28"/>
          <w:szCs w:val="28"/>
        </w:rPr>
        <w:t>Закон РФ от 07.02.1992 г. № 2300-1 «О защите прав потребителей» («Собрание законодательства РФ», 15.01.1996 г., № 3, ст. 140, «Российская газета», № 8, 16.01.1996 г.)</w:t>
      </w:r>
      <w:r w:rsidR="007E723D">
        <w:rPr>
          <w:rFonts w:ascii="Times New Roman" w:hAnsi="Times New Roman"/>
          <w:sz w:val="28"/>
          <w:szCs w:val="28"/>
        </w:rPr>
        <w:t>;</w:t>
      </w:r>
    </w:p>
    <w:p w:rsidR="00616085" w:rsidRPr="00765984" w:rsidRDefault="00616085" w:rsidP="00086C32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  <w:r w:rsidRPr="00765984">
        <w:rPr>
          <w:rFonts w:ascii="Times New Roman" w:hAnsi="Times New Roman"/>
          <w:sz w:val="28"/>
          <w:szCs w:val="28"/>
        </w:rPr>
        <w:t>Закон РФ от 09.10.1992 г. № 3612-1 «Основы законодательства Российской Федерации о культуре» («Российская газета», № 248, 17.11.1992 г., «Ведомости СНД и ВС РФ», 19.11.1992 г., № 46, ст. 2615)</w:t>
      </w:r>
      <w:r w:rsidR="007E723D">
        <w:rPr>
          <w:rFonts w:ascii="Times New Roman" w:hAnsi="Times New Roman"/>
          <w:sz w:val="28"/>
          <w:szCs w:val="28"/>
        </w:rPr>
        <w:t>;</w:t>
      </w:r>
    </w:p>
    <w:p w:rsidR="00616085" w:rsidRPr="00765984" w:rsidRDefault="00616085" w:rsidP="008903F0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  <w:r w:rsidRPr="00765984">
        <w:rPr>
          <w:rFonts w:ascii="Times New Roman" w:hAnsi="Times New Roman"/>
          <w:sz w:val="28"/>
          <w:szCs w:val="28"/>
        </w:rPr>
        <w:t>Федеральный закон от 12.01.1996 г. № 7-ФЗ «О некоммерческих организациях» («Собрание законодательства РФ», 15.01.1996 г., №3, ст. 145, «Российская газета», № 14, 24.01.1996  г.)</w:t>
      </w:r>
      <w:r w:rsidR="007E723D">
        <w:rPr>
          <w:rFonts w:ascii="Times New Roman" w:hAnsi="Times New Roman"/>
          <w:sz w:val="28"/>
          <w:szCs w:val="28"/>
        </w:rPr>
        <w:t>;</w:t>
      </w:r>
    </w:p>
    <w:p w:rsidR="00616085" w:rsidRPr="00765984" w:rsidRDefault="00616085" w:rsidP="008903F0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  <w:r w:rsidRPr="00765984">
        <w:rPr>
          <w:rFonts w:ascii="Times New Roman" w:hAnsi="Times New Roman"/>
          <w:sz w:val="28"/>
          <w:szCs w:val="28"/>
        </w:rPr>
        <w:t>Федеральный закон от 02.05.2006 г. № 59-ФЗ «О порядке рассмотрения обращений граждан Российской Федерации» («Российская газета», №95, 05.05.2006 г., «Собрание законодательства РФ», 08.05.2006 г., №19, ст. 2060, «Парламентская газета», № 70-71, 11.05.2006  г.)</w:t>
      </w:r>
      <w:r w:rsidR="007E723D">
        <w:rPr>
          <w:rFonts w:ascii="Times New Roman" w:hAnsi="Times New Roman"/>
          <w:sz w:val="28"/>
          <w:szCs w:val="28"/>
        </w:rPr>
        <w:t>;</w:t>
      </w:r>
    </w:p>
    <w:p w:rsidR="00616085" w:rsidRPr="00765984" w:rsidRDefault="00616085" w:rsidP="008903F0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  <w:r w:rsidRPr="00765984">
        <w:rPr>
          <w:rFonts w:ascii="Times New Roman" w:hAnsi="Times New Roman"/>
          <w:sz w:val="28"/>
          <w:szCs w:val="28"/>
        </w:rPr>
        <w:t>Федеральный закон от 27.07.2006 г. № 152-ФЗ «О персональных данных» («Российская газета», № 165, 29.07.2006 г., «Собрание законодательства РФ», 31.07.2006 г., № 31 (1 ч.), ст. 3451, «Парламентская газета», № 126-127, 03.08.2006 г.)</w:t>
      </w:r>
      <w:r w:rsidR="007E723D">
        <w:rPr>
          <w:rFonts w:ascii="Times New Roman" w:hAnsi="Times New Roman"/>
          <w:sz w:val="28"/>
          <w:szCs w:val="28"/>
        </w:rPr>
        <w:t>;</w:t>
      </w:r>
    </w:p>
    <w:p w:rsidR="00616085" w:rsidRPr="00765984" w:rsidRDefault="00616085" w:rsidP="00ED338E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  <w:r w:rsidRPr="00765984">
        <w:rPr>
          <w:rFonts w:ascii="Times New Roman" w:hAnsi="Times New Roman"/>
          <w:sz w:val="28"/>
          <w:szCs w:val="28"/>
        </w:rPr>
        <w:t>Федеральный закон от 27.07.2010 г. № 210-ФЗ «Об организации предоставления государственных и муниципальных услуг» («Российская газета» № 168, 30.07.2010 г.)</w:t>
      </w:r>
      <w:r w:rsidR="007E723D">
        <w:rPr>
          <w:rFonts w:ascii="Times New Roman" w:hAnsi="Times New Roman"/>
          <w:sz w:val="28"/>
          <w:szCs w:val="28"/>
        </w:rPr>
        <w:t>;</w:t>
      </w:r>
    </w:p>
    <w:p w:rsidR="00616085" w:rsidRPr="00765984" w:rsidRDefault="00616085" w:rsidP="00ED338E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65984">
        <w:rPr>
          <w:rFonts w:ascii="Times New Roman" w:hAnsi="Times New Roman"/>
          <w:sz w:val="28"/>
          <w:szCs w:val="28"/>
        </w:rPr>
        <w:t>Постановление Правительства РФ от 24.10.2011 г. № 861 «О федеральных государственных информационных системах, обеспечивающих предоставление в электронной форме государственных и муниципальных услуг (осуществление функций)» (вместе с «Положением о федеральной государственной информационной системе «Федеральный реестр государственных и муниципальных услуг (функций)», «Правилами ведения федеральной государственной информационной системы «Федеральный реестр государственных и муниципальных услуг (функций)», «Положением о федеральной государственной информационной системе «Единый портал государственных</w:t>
      </w:r>
      <w:proofErr w:type="gramEnd"/>
      <w:r w:rsidRPr="00765984">
        <w:rPr>
          <w:rFonts w:ascii="Times New Roman" w:hAnsi="Times New Roman"/>
          <w:sz w:val="28"/>
          <w:szCs w:val="28"/>
        </w:rPr>
        <w:t xml:space="preserve"> и муниципальных услуг (функций)», «Требованиями к региональным порталам государственных и муниципальных услуг (функций)»).  («Собрание законодательства РФ», 31.10.2011 г., № 44, ст. 6274, «Российская газета», № 246, 02.11.2011 г.)</w:t>
      </w:r>
      <w:r w:rsidR="007E723D">
        <w:rPr>
          <w:rFonts w:ascii="Times New Roman" w:hAnsi="Times New Roman"/>
          <w:sz w:val="28"/>
          <w:szCs w:val="28"/>
        </w:rPr>
        <w:t>;</w:t>
      </w:r>
    </w:p>
    <w:p w:rsidR="00616085" w:rsidRPr="00765984" w:rsidRDefault="00616085" w:rsidP="00ED338E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  <w:r w:rsidRPr="00765984">
        <w:rPr>
          <w:rFonts w:ascii="Times New Roman" w:hAnsi="Times New Roman"/>
          <w:sz w:val="28"/>
          <w:szCs w:val="28"/>
        </w:rPr>
        <w:t>Постановление Правительства РФ от 03.03.2012 г. № 186 «О федеральной целевой программе «Культура России (2012</w:t>
      </w:r>
      <w:r w:rsidR="003A7AD2">
        <w:rPr>
          <w:rFonts w:ascii="Times New Roman" w:hAnsi="Times New Roman"/>
          <w:sz w:val="28"/>
          <w:szCs w:val="28"/>
        </w:rPr>
        <w:t>-</w:t>
      </w:r>
      <w:r w:rsidR="007E723D">
        <w:rPr>
          <w:rFonts w:ascii="Times New Roman" w:hAnsi="Times New Roman"/>
          <w:sz w:val="28"/>
          <w:szCs w:val="28"/>
        </w:rPr>
        <w:t>2018 годы)» (</w:t>
      </w:r>
      <w:r w:rsidRPr="00765984">
        <w:rPr>
          <w:rFonts w:ascii="Times New Roman" w:hAnsi="Times New Roman"/>
          <w:sz w:val="28"/>
          <w:szCs w:val="28"/>
        </w:rPr>
        <w:t>«Российская газета», № 62, 22.03.2012 г. («Российская газета», № 62, 22.03.2012 г.</w:t>
      </w:r>
      <w:r w:rsidR="003A7AD2">
        <w:rPr>
          <w:rFonts w:ascii="Times New Roman" w:hAnsi="Times New Roman"/>
          <w:sz w:val="28"/>
          <w:szCs w:val="28"/>
        </w:rPr>
        <w:t>)</w:t>
      </w:r>
      <w:r w:rsidR="007E723D">
        <w:rPr>
          <w:rFonts w:ascii="Times New Roman" w:hAnsi="Times New Roman"/>
          <w:sz w:val="28"/>
          <w:szCs w:val="28"/>
        </w:rPr>
        <w:t>;</w:t>
      </w:r>
    </w:p>
    <w:p w:rsidR="00616085" w:rsidRPr="00765984" w:rsidRDefault="00616085" w:rsidP="00ED338E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  <w:r w:rsidRPr="00765984">
        <w:rPr>
          <w:rFonts w:ascii="Times New Roman" w:hAnsi="Times New Roman"/>
          <w:sz w:val="28"/>
          <w:szCs w:val="28"/>
        </w:rPr>
        <w:t>Постановление Правительства Республики Башкортостан «О разработке и утверждении республиканскими органами исполнительной власти Административных регламентов исполнения государственных функций и Административных регламентов предоставления государственных услуг» от 26.12.2011 г. № 504 («Ведомости Государственного Собрания - Курултая, Президента и Правительства Республики Башкортостан», 02.02.2012 г., № 4 (370), ст. 196).</w:t>
      </w:r>
    </w:p>
    <w:p w:rsidR="00B215B4" w:rsidRPr="00A366C7" w:rsidRDefault="005E530B" w:rsidP="00B215B4">
      <w:pPr>
        <w:spacing w:after="0" w:line="240" w:lineRule="auto"/>
        <w:ind w:firstLine="720"/>
        <w:jc w:val="both"/>
        <w:outlineLvl w:val="1"/>
        <w:rPr>
          <w:rFonts w:ascii="Times New Roman" w:hAnsi="Times New Roman"/>
          <w:sz w:val="28"/>
          <w:szCs w:val="28"/>
        </w:rPr>
      </w:pPr>
      <w:r w:rsidRPr="00A366C7">
        <w:rPr>
          <w:rFonts w:ascii="Times New Roman" w:eastAsia="Lucida Sans Unicode" w:hAnsi="Times New Roman" w:cs="Times New Roman"/>
          <w:sz w:val="27"/>
          <w:szCs w:val="27"/>
          <w:lang w:bidi="en-US"/>
        </w:rPr>
        <w:lastRenderedPageBreak/>
        <w:t>2.6.</w:t>
      </w:r>
      <w:r w:rsidR="00B215B4" w:rsidRPr="00A366C7">
        <w:rPr>
          <w:rFonts w:ascii="Times New Roman" w:hAnsi="Times New Roman"/>
          <w:sz w:val="28"/>
          <w:szCs w:val="28"/>
        </w:rPr>
        <w:t>Исчерпывающий перечень документов, необходимых в соответствии нормативными правовыми актами для предоставления муниципальной услуги, подлежащих представлению Заявителем, в том числе в электронной форме, порядок их предоставления.</w:t>
      </w:r>
    </w:p>
    <w:p w:rsidR="00B215B4" w:rsidRPr="00B215B4" w:rsidRDefault="00B215B4" w:rsidP="00ED338E">
      <w:pPr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8"/>
          <w:szCs w:val="28"/>
        </w:rPr>
      </w:pPr>
      <w:r w:rsidRPr="00A366C7">
        <w:rPr>
          <w:rFonts w:ascii="Times New Roman" w:hAnsi="Times New Roman"/>
          <w:sz w:val="28"/>
          <w:szCs w:val="28"/>
        </w:rPr>
        <w:t>Заявитель вправе обратиться в Учреждение, предоставляющее муниципальную услугу с устным запросом при личном приёме или посредством телефонной связи, а также предоставить письменное заявление согласно утверждённой форме (приложение № 1 к настоящему Регламенту) при личном приёме</w:t>
      </w:r>
      <w:r w:rsidR="00FB48CD">
        <w:rPr>
          <w:rFonts w:ascii="Times New Roman" w:hAnsi="Times New Roman"/>
          <w:sz w:val="28"/>
          <w:szCs w:val="28"/>
        </w:rPr>
        <w:t>.</w:t>
      </w:r>
    </w:p>
    <w:p w:rsidR="00B215B4" w:rsidRPr="00A366C7" w:rsidRDefault="00B215B4" w:rsidP="00ED338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366C7">
        <w:rPr>
          <w:rFonts w:ascii="Times New Roman" w:hAnsi="Times New Roman"/>
          <w:sz w:val="28"/>
          <w:szCs w:val="28"/>
        </w:rPr>
        <w:t>Заявление может быть написано от руки или машинным способом, распечатано посредством электронных печатающих устройств, оформляется получателем муниципальной услуги в единственном экземпляре - подлиннике и подписывается заявителем.</w:t>
      </w:r>
    </w:p>
    <w:p w:rsidR="00B215B4" w:rsidRPr="00A366C7" w:rsidRDefault="00B215B4" w:rsidP="00ED338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366C7">
        <w:rPr>
          <w:rFonts w:ascii="Times New Roman" w:hAnsi="Times New Roman"/>
          <w:sz w:val="28"/>
          <w:szCs w:val="28"/>
        </w:rPr>
        <w:t>Тексты документов должны быть написаны ясно и четко, наименования юридических лиц - без сокращения, с указанием их мест нахождения и телефона, а фамилии, имена и отчества физических лиц, их адреса и места жительства написаны полностью.</w:t>
      </w:r>
    </w:p>
    <w:p w:rsidR="00B215B4" w:rsidRPr="00A366C7" w:rsidRDefault="00B215B4" w:rsidP="00ED338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366C7">
        <w:rPr>
          <w:rFonts w:ascii="Times New Roman" w:hAnsi="Times New Roman"/>
          <w:sz w:val="28"/>
          <w:szCs w:val="28"/>
        </w:rPr>
        <w:t>Документы не должны иметь повреждения, наличие которых не позволяет однозначно истолковать их содержание.</w:t>
      </w:r>
    </w:p>
    <w:p w:rsidR="00B215B4" w:rsidRPr="00A366C7" w:rsidRDefault="00B215B4" w:rsidP="00ED338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366C7">
        <w:rPr>
          <w:rFonts w:ascii="Times New Roman" w:hAnsi="Times New Roman"/>
          <w:sz w:val="28"/>
          <w:szCs w:val="28"/>
        </w:rPr>
        <w:t>Документы не должны иметь подчистки либо приписки, зачеркнутые слова и иные неоговоренные исправления, а также записи исполненные карандашом.</w:t>
      </w:r>
    </w:p>
    <w:p w:rsidR="00A366C7" w:rsidRDefault="00B215B4" w:rsidP="00ED338E">
      <w:pPr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A366C7">
        <w:rPr>
          <w:rFonts w:ascii="Times New Roman" w:hAnsi="Times New Roman"/>
          <w:sz w:val="28"/>
          <w:szCs w:val="28"/>
        </w:rPr>
        <w:t>Документы предоставляются в одном экземпляре.</w:t>
      </w:r>
    </w:p>
    <w:p w:rsidR="00B215B4" w:rsidRPr="00A366C7" w:rsidRDefault="00B215B4" w:rsidP="00ED338E">
      <w:pPr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A366C7">
        <w:rPr>
          <w:rFonts w:ascii="Times New Roman" w:hAnsi="Times New Roman" w:cs="Times New Roman"/>
          <w:sz w:val="28"/>
          <w:szCs w:val="28"/>
        </w:rPr>
        <w:t xml:space="preserve">Не допускается требовать от заявителя документы, не предусмотренные настоящим </w:t>
      </w:r>
      <w:r w:rsidR="00DD40C8">
        <w:rPr>
          <w:rFonts w:ascii="Times New Roman" w:hAnsi="Times New Roman" w:cs="Times New Roman"/>
          <w:sz w:val="28"/>
          <w:szCs w:val="28"/>
        </w:rPr>
        <w:t>Р</w:t>
      </w:r>
      <w:r w:rsidRPr="00A366C7">
        <w:rPr>
          <w:rFonts w:ascii="Times New Roman" w:hAnsi="Times New Roman" w:cs="Times New Roman"/>
          <w:sz w:val="28"/>
          <w:szCs w:val="28"/>
        </w:rPr>
        <w:t>егламентом.</w:t>
      </w:r>
    </w:p>
    <w:p w:rsidR="00B215B4" w:rsidRPr="00A366C7" w:rsidRDefault="00B215B4" w:rsidP="00ED338E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  <w:r w:rsidRPr="00A366C7">
        <w:rPr>
          <w:rFonts w:ascii="Times New Roman" w:hAnsi="Times New Roman"/>
          <w:sz w:val="28"/>
          <w:szCs w:val="28"/>
        </w:rPr>
        <w:t>2.7. Исчерпывающий перечень документов, необходимых в соответствии с нормативными правовыми актами для предоставления муниципальной услуги, которые находятся в распоряжении государственных органов, органов местного самоуправления и иных организаций и которые Заявитель вправе представить, а так же способы их получения Заявителями, в том числе в электронной форме, порядок их предоставления.</w:t>
      </w:r>
    </w:p>
    <w:p w:rsidR="00B215B4" w:rsidRPr="00F15216" w:rsidRDefault="00F15216" w:rsidP="00962F65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  <w:r w:rsidRPr="00F15216">
        <w:rPr>
          <w:rFonts w:ascii="Times New Roman" w:hAnsi="Times New Roman"/>
          <w:sz w:val="28"/>
          <w:szCs w:val="28"/>
        </w:rPr>
        <w:t>документ</w:t>
      </w:r>
      <w:r>
        <w:rPr>
          <w:rFonts w:ascii="Times New Roman" w:hAnsi="Times New Roman"/>
          <w:sz w:val="28"/>
          <w:szCs w:val="28"/>
        </w:rPr>
        <w:t>,</w:t>
      </w:r>
      <w:r w:rsidRPr="00F15216">
        <w:rPr>
          <w:rFonts w:ascii="Times New Roman" w:hAnsi="Times New Roman"/>
          <w:sz w:val="28"/>
          <w:szCs w:val="28"/>
        </w:rPr>
        <w:t xml:space="preserve"> удостоверяющий личность (паспорт, свидетельство о рождении</w:t>
      </w:r>
      <w:r>
        <w:rPr>
          <w:rFonts w:ascii="Times New Roman" w:hAnsi="Times New Roman"/>
          <w:sz w:val="28"/>
          <w:szCs w:val="28"/>
        </w:rPr>
        <w:t xml:space="preserve"> от несовершеннолетних</w:t>
      </w:r>
      <w:r w:rsidRPr="00F15216">
        <w:rPr>
          <w:rFonts w:ascii="Times New Roman" w:hAnsi="Times New Roman"/>
          <w:sz w:val="28"/>
          <w:szCs w:val="28"/>
        </w:rPr>
        <w:t>).</w:t>
      </w:r>
    </w:p>
    <w:p w:rsidR="00B215B4" w:rsidRPr="00A366C7" w:rsidRDefault="00B215B4" w:rsidP="00962F65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  <w:r w:rsidRPr="00A366C7">
        <w:rPr>
          <w:rFonts w:ascii="Times New Roman" w:hAnsi="Times New Roman"/>
          <w:sz w:val="28"/>
          <w:szCs w:val="28"/>
        </w:rPr>
        <w:t>2.8. Запрещается требовать от Заявителя:</w:t>
      </w:r>
    </w:p>
    <w:p w:rsidR="00B215B4" w:rsidRPr="00A366C7" w:rsidRDefault="00B215B4" w:rsidP="00B215B4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A366C7">
        <w:rPr>
          <w:rFonts w:ascii="Times New Roman" w:hAnsi="Times New Roman"/>
          <w:sz w:val="28"/>
          <w:szCs w:val="28"/>
        </w:rPr>
        <w:t xml:space="preserve">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слуги; </w:t>
      </w:r>
    </w:p>
    <w:p w:rsidR="00B215B4" w:rsidRPr="00A366C7" w:rsidRDefault="00B215B4" w:rsidP="00ED338E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A366C7">
        <w:rPr>
          <w:rFonts w:ascii="Times New Roman" w:hAnsi="Times New Roman"/>
          <w:sz w:val="28"/>
          <w:szCs w:val="28"/>
        </w:rPr>
        <w:t xml:space="preserve">представления документов и информации, которые в соответствии с нормативными актами Российской Федерации и Республики Башкортостан, муниципальными правовыми актами находятся в распоряжении государственных и муниципальных органов, предоставляющих государственную (муниципальную) услугу, иных государственных органов, органов местного самоуправления и (или) подведомственных государственным органам и органам местного самоуправления организаций, участвующих в предоставлении государственных или муниципальных услуг, за исключением документов, указанных в части 6 </w:t>
      </w:r>
      <w:r w:rsidRPr="00A366C7">
        <w:rPr>
          <w:rFonts w:ascii="Times New Roman" w:hAnsi="Times New Roman"/>
          <w:sz w:val="28"/>
          <w:szCs w:val="28"/>
        </w:rPr>
        <w:lastRenderedPageBreak/>
        <w:t>статьи</w:t>
      </w:r>
      <w:proofErr w:type="gramEnd"/>
      <w:r w:rsidRPr="00A366C7">
        <w:rPr>
          <w:rFonts w:ascii="Times New Roman" w:hAnsi="Times New Roman"/>
          <w:sz w:val="28"/>
          <w:szCs w:val="28"/>
        </w:rPr>
        <w:t xml:space="preserve"> 7 Федерального закона от 27.07.2010 г. № 210-ФЗ «Об организации предоставления государственных и муниципальных услуг».</w:t>
      </w:r>
    </w:p>
    <w:p w:rsidR="00B215B4" w:rsidRPr="00A366C7" w:rsidRDefault="00B215B4" w:rsidP="00ED338E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  <w:r w:rsidRPr="00A366C7">
        <w:rPr>
          <w:rFonts w:ascii="Times New Roman" w:hAnsi="Times New Roman"/>
          <w:sz w:val="28"/>
          <w:szCs w:val="28"/>
        </w:rPr>
        <w:t>2.9. Исчерпывающий перечень оснований отказа в приеме документов,  необходимых для предоставления муниципальной услуги:</w:t>
      </w:r>
    </w:p>
    <w:p w:rsidR="00B215B4" w:rsidRPr="00A366C7" w:rsidRDefault="00B215B4" w:rsidP="00B215B4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A366C7">
        <w:rPr>
          <w:rFonts w:ascii="Times New Roman" w:hAnsi="Times New Roman"/>
          <w:sz w:val="28"/>
          <w:szCs w:val="28"/>
        </w:rPr>
        <w:t xml:space="preserve">ликвидация </w:t>
      </w:r>
      <w:r w:rsidR="00A366C7" w:rsidRPr="00A366C7">
        <w:rPr>
          <w:rFonts w:ascii="Times New Roman" w:hAnsi="Times New Roman"/>
          <w:sz w:val="28"/>
          <w:szCs w:val="28"/>
        </w:rPr>
        <w:t>Учреждения</w:t>
      </w:r>
      <w:r w:rsidRPr="00A366C7">
        <w:rPr>
          <w:rFonts w:ascii="Times New Roman" w:hAnsi="Times New Roman"/>
          <w:sz w:val="28"/>
          <w:szCs w:val="28"/>
        </w:rPr>
        <w:t>;</w:t>
      </w:r>
    </w:p>
    <w:p w:rsidR="00B215B4" w:rsidRPr="00A366C7" w:rsidRDefault="00B215B4" w:rsidP="00B215B4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A366C7">
        <w:rPr>
          <w:rFonts w:ascii="Times New Roman" w:hAnsi="Times New Roman"/>
          <w:sz w:val="28"/>
          <w:szCs w:val="28"/>
        </w:rPr>
        <w:t xml:space="preserve">несоответствие заявления форме, утверждённой </w:t>
      </w:r>
      <w:r w:rsidR="00DD40C8">
        <w:rPr>
          <w:rFonts w:ascii="Times New Roman" w:hAnsi="Times New Roman"/>
          <w:sz w:val="28"/>
          <w:szCs w:val="28"/>
        </w:rPr>
        <w:t xml:space="preserve">настоящим </w:t>
      </w:r>
      <w:r w:rsidRPr="00A366C7">
        <w:rPr>
          <w:rFonts w:ascii="Times New Roman" w:hAnsi="Times New Roman"/>
          <w:sz w:val="28"/>
          <w:szCs w:val="28"/>
        </w:rPr>
        <w:t xml:space="preserve">Регламентом; </w:t>
      </w:r>
    </w:p>
    <w:p w:rsidR="00B215B4" w:rsidRPr="00A366C7" w:rsidRDefault="00B215B4" w:rsidP="00B215B4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A366C7">
        <w:rPr>
          <w:rFonts w:ascii="Times New Roman" w:hAnsi="Times New Roman"/>
          <w:sz w:val="28"/>
          <w:szCs w:val="28"/>
        </w:rPr>
        <w:t>невозможность прочтения текста заявления;</w:t>
      </w:r>
    </w:p>
    <w:p w:rsidR="00B215B4" w:rsidRPr="00A366C7" w:rsidRDefault="00B215B4" w:rsidP="00B215B4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A366C7">
        <w:rPr>
          <w:rFonts w:ascii="Times New Roman" w:hAnsi="Times New Roman"/>
          <w:sz w:val="28"/>
          <w:szCs w:val="28"/>
        </w:rPr>
        <w:t>отсутствие в заявлении информации об обратившемся лице (фамилия, имя, отчество  физического лица, почтовый  адрес для ответа);</w:t>
      </w:r>
    </w:p>
    <w:p w:rsidR="00B215B4" w:rsidRPr="00A366C7" w:rsidRDefault="00B215B4" w:rsidP="00ED338E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  <w:r w:rsidRPr="00A366C7">
        <w:rPr>
          <w:rFonts w:ascii="Times New Roman" w:hAnsi="Times New Roman"/>
          <w:sz w:val="28"/>
          <w:szCs w:val="28"/>
        </w:rPr>
        <w:t xml:space="preserve">заявление, в котором содержатся нецензурные либо оскорбительные выражения, угрозы жизни, здоровью и имуществу </w:t>
      </w:r>
      <w:r w:rsidR="00870A00">
        <w:rPr>
          <w:rFonts w:ascii="Times New Roman" w:hAnsi="Times New Roman"/>
          <w:sz w:val="28"/>
          <w:szCs w:val="28"/>
        </w:rPr>
        <w:t>Учреждения</w:t>
      </w:r>
      <w:r w:rsidRPr="00A366C7">
        <w:rPr>
          <w:rFonts w:ascii="Times New Roman" w:hAnsi="Times New Roman"/>
          <w:sz w:val="28"/>
          <w:szCs w:val="28"/>
        </w:rPr>
        <w:t>.</w:t>
      </w:r>
    </w:p>
    <w:p w:rsidR="00A366C7" w:rsidRPr="00765984" w:rsidRDefault="00A366C7" w:rsidP="00ED338E">
      <w:pPr>
        <w:pStyle w:val="a5"/>
        <w:tabs>
          <w:tab w:val="left" w:pos="709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765984">
        <w:rPr>
          <w:rFonts w:ascii="Times New Roman" w:hAnsi="Times New Roman"/>
          <w:sz w:val="28"/>
          <w:szCs w:val="28"/>
        </w:rPr>
        <w:t xml:space="preserve">2.10. Исчерпывающий перечень оснований для приостановления или отказа в предоставлении </w:t>
      </w:r>
      <w:r w:rsidR="003B66E0">
        <w:rPr>
          <w:rFonts w:ascii="Times New Roman" w:hAnsi="Times New Roman"/>
          <w:sz w:val="28"/>
          <w:szCs w:val="28"/>
        </w:rPr>
        <w:t>У</w:t>
      </w:r>
      <w:r w:rsidRPr="00765984">
        <w:rPr>
          <w:rFonts w:ascii="Times New Roman" w:hAnsi="Times New Roman"/>
          <w:sz w:val="28"/>
          <w:szCs w:val="28"/>
        </w:rPr>
        <w:t>слуги.</w:t>
      </w:r>
    </w:p>
    <w:p w:rsidR="005E530B" w:rsidRPr="00844974" w:rsidRDefault="005E530B" w:rsidP="00ED338E">
      <w:pPr>
        <w:widowControl w:val="0"/>
        <w:tabs>
          <w:tab w:val="left" w:pos="0"/>
        </w:tabs>
        <w:suppressAutoHyphens/>
        <w:spacing w:after="0" w:line="240" w:lineRule="auto"/>
        <w:ind w:firstLine="709"/>
        <w:jc w:val="both"/>
        <w:rPr>
          <w:rFonts w:ascii="Times New Roman" w:eastAsia="Lucida Sans Unicode" w:hAnsi="Times New Roman" w:cs="Times New Roman"/>
          <w:sz w:val="27"/>
          <w:szCs w:val="27"/>
          <w:lang w:bidi="en-US"/>
        </w:rPr>
      </w:pPr>
      <w:r w:rsidRPr="00844974">
        <w:rPr>
          <w:rFonts w:ascii="Times New Roman" w:eastAsia="Lucida Sans Unicode" w:hAnsi="Times New Roman" w:cs="Times New Roman"/>
          <w:sz w:val="27"/>
          <w:szCs w:val="27"/>
          <w:lang w:bidi="en-US"/>
        </w:rPr>
        <w:t xml:space="preserve">отсутствие </w:t>
      </w:r>
      <w:r w:rsidR="0006749D" w:rsidRPr="00844974">
        <w:rPr>
          <w:rFonts w:ascii="Times New Roman" w:eastAsia="Lucida Sans Unicode" w:hAnsi="Times New Roman" w:cs="Times New Roman"/>
          <w:sz w:val="27"/>
          <w:szCs w:val="27"/>
          <w:lang w:bidi="en-US"/>
        </w:rPr>
        <w:t>ме</w:t>
      </w:r>
      <w:proofErr w:type="gramStart"/>
      <w:r w:rsidR="0006749D" w:rsidRPr="00844974">
        <w:rPr>
          <w:rFonts w:ascii="Times New Roman" w:eastAsia="Lucida Sans Unicode" w:hAnsi="Times New Roman" w:cs="Times New Roman"/>
          <w:sz w:val="27"/>
          <w:szCs w:val="27"/>
          <w:lang w:bidi="en-US"/>
        </w:rPr>
        <w:t>ст в кл</w:t>
      </w:r>
      <w:proofErr w:type="gramEnd"/>
      <w:r w:rsidR="0006749D" w:rsidRPr="00844974">
        <w:rPr>
          <w:rFonts w:ascii="Times New Roman" w:eastAsia="Lucida Sans Unicode" w:hAnsi="Times New Roman" w:cs="Times New Roman"/>
          <w:sz w:val="27"/>
          <w:szCs w:val="27"/>
          <w:lang w:bidi="en-US"/>
        </w:rPr>
        <w:t>убном формировании, определенных нормативами</w:t>
      </w:r>
      <w:r w:rsidRPr="00844974">
        <w:rPr>
          <w:rFonts w:ascii="Times New Roman" w:eastAsia="Lucida Sans Unicode" w:hAnsi="Times New Roman" w:cs="Times New Roman"/>
          <w:sz w:val="27"/>
          <w:szCs w:val="27"/>
          <w:lang w:bidi="en-US"/>
        </w:rPr>
        <w:t xml:space="preserve"> муниципально</w:t>
      </w:r>
      <w:r w:rsidR="0006749D" w:rsidRPr="00844974">
        <w:rPr>
          <w:rFonts w:ascii="Times New Roman" w:eastAsia="Lucida Sans Unicode" w:hAnsi="Times New Roman" w:cs="Times New Roman"/>
          <w:sz w:val="27"/>
          <w:szCs w:val="27"/>
          <w:lang w:bidi="en-US"/>
        </w:rPr>
        <w:t>го</w:t>
      </w:r>
      <w:r w:rsidRPr="00844974">
        <w:rPr>
          <w:rFonts w:ascii="Times New Roman" w:eastAsia="Lucida Sans Unicode" w:hAnsi="Times New Roman" w:cs="Times New Roman"/>
          <w:sz w:val="27"/>
          <w:szCs w:val="27"/>
          <w:lang w:bidi="en-US"/>
        </w:rPr>
        <w:t xml:space="preserve"> задани</w:t>
      </w:r>
      <w:r w:rsidR="0006749D" w:rsidRPr="00844974">
        <w:rPr>
          <w:rFonts w:ascii="Times New Roman" w:eastAsia="Lucida Sans Unicode" w:hAnsi="Times New Roman" w:cs="Times New Roman"/>
          <w:sz w:val="27"/>
          <w:szCs w:val="27"/>
          <w:lang w:bidi="en-US"/>
        </w:rPr>
        <w:t>я</w:t>
      </w:r>
      <w:r w:rsidR="00D675AA">
        <w:rPr>
          <w:rFonts w:ascii="Times New Roman" w:eastAsia="Lucida Sans Unicode" w:hAnsi="Times New Roman" w:cs="Times New Roman"/>
          <w:sz w:val="27"/>
          <w:szCs w:val="27"/>
          <w:lang w:bidi="en-US"/>
        </w:rPr>
        <w:t xml:space="preserve">, нормативами наполняемости </w:t>
      </w:r>
      <w:r w:rsidR="003B66E0">
        <w:rPr>
          <w:rFonts w:ascii="Times New Roman" w:eastAsia="Lucida Sans Unicode" w:hAnsi="Times New Roman" w:cs="Times New Roman"/>
          <w:sz w:val="27"/>
          <w:szCs w:val="27"/>
          <w:lang w:bidi="en-US"/>
        </w:rPr>
        <w:t>КФ</w:t>
      </w:r>
      <w:r w:rsidRPr="00844974">
        <w:rPr>
          <w:rFonts w:ascii="Times New Roman" w:eastAsia="Lucida Sans Unicode" w:hAnsi="Times New Roman" w:cs="Times New Roman"/>
          <w:sz w:val="27"/>
          <w:szCs w:val="27"/>
          <w:lang w:bidi="en-US"/>
        </w:rPr>
        <w:t xml:space="preserve">;  </w:t>
      </w:r>
    </w:p>
    <w:p w:rsidR="005E530B" w:rsidRPr="00844974" w:rsidRDefault="005E530B" w:rsidP="00ED338E">
      <w:pPr>
        <w:widowControl w:val="0"/>
        <w:tabs>
          <w:tab w:val="left" w:pos="0"/>
        </w:tabs>
        <w:suppressAutoHyphens/>
        <w:spacing w:after="0" w:line="240" w:lineRule="auto"/>
        <w:ind w:firstLine="709"/>
        <w:jc w:val="both"/>
        <w:rPr>
          <w:rFonts w:ascii="Times New Roman" w:eastAsia="Lucida Sans Unicode" w:hAnsi="Times New Roman" w:cs="Times New Roman"/>
          <w:sz w:val="27"/>
          <w:szCs w:val="27"/>
          <w:lang w:bidi="en-US"/>
        </w:rPr>
      </w:pPr>
      <w:r w:rsidRPr="00844974">
        <w:rPr>
          <w:rFonts w:ascii="Times New Roman" w:eastAsia="Lucida Sans Unicode" w:hAnsi="Times New Roman" w:cs="Times New Roman"/>
          <w:sz w:val="27"/>
          <w:szCs w:val="27"/>
          <w:lang w:bidi="en-US"/>
        </w:rPr>
        <w:t xml:space="preserve">несоответствие запроса </w:t>
      </w:r>
      <w:r w:rsidR="00D675AA">
        <w:rPr>
          <w:rFonts w:ascii="Times New Roman" w:eastAsia="Lucida Sans Unicode" w:hAnsi="Times New Roman" w:cs="Times New Roman"/>
          <w:sz w:val="27"/>
          <w:szCs w:val="27"/>
          <w:lang w:bidi="en-US"/>
        </w:rPr>
        <w:t>З</w:t>
      </w:r>
      <w:r w:rsidRPr="00844974">
        <w:rPr>
          <w:rFonts w:ascii="Times New Roman" w:eastAsia="Lucida Sans Unicode" w:hAnsi="Times New Roman" w:cs="Times New Roman"/>
          <w:sz w:val="27"/>
          <w:szCs w:val="27"/>
          <w:lang w:bidi="en-US"/>
        </w:rPr>
        <w:t>аявителя содержанию муниципальной услуги;</w:t>
      </w:r>
    </w:p>
    <w:p w:rsidR="0006749D" w:rsidRPr="00844974" w:rsidRDefault="0006749D" w:rsidP="00ED338E">
      <w:pPr>
        <w:widowControl w:val="0"/>
        <w:tabs>
          <w:tab w:val="left" w:pos="0"/>
        </w:tabs>
        <w:suppressAutoHyphens/>
        <w:spacing w:after="0" w:line="240" w:lineRule="auto"/>
        <w:ind w:firstLine="709"/>
        <w:jc w:val="both"/>
        <w:rPr>
          <w:rFonts w:ascii="Times New Roman" w:eastAsia="Lucida Sans Unicode" w:hAnsi="Times New Roman" w:cs="Times New Roman"/>
          <w:sz w:val="27"/>
          <w:szCs w:val="27"/>
          <w:lang w:bidi="en-US"/>
        </w:rPr>
      </w:pPr>
      <w:r w:rsidRPr="00844974">
        <w:rPr>
          <w:rFonts w:ascii="Times New Roman" w:eastAsia="Lucida Sans Unicode" w:hAnsi="Times New Roman" w:cs="Times New Roman"/>
          <w:sz w:val="27"/>
          <w:szCs w:val="27"/>
          <w:lang w:bidi="en-US"/>
        </w:rPr>
        <w:t xml:space="preserve">несоответствие психофизических данных потребителя </w:t>
      </w:r>
      <w:r w:rsidR="00787624" w:rsidRPr="00844974">
        <w:rPr>
          <w:rFonts w:ascii="Times New Roman" w:eastAsia="Lucida Sans Unicode" w:hAnsi="Times New Roman" w:cs="Times New Roman"/>
          <w:sz w:val="27"/>
          <w:szCs w:val="27"/>
          <w:lang w:bidi="en-US"/>
        </w:rPr>
        <w:t xml:space="preserve">специфическим </w:t>
      </w:r>
      <w:r w:rsidRPr="00844974">
        <w:rPr>
          <w:rFonts w:ascii="Times New Roman" w:eastAsia="Lucida Sans Unicode" w:hAnsi="Times New Roman" w:cs="Times New Roman"/>
          <w:sz w:val="27"/>
          <w:szCs w:val="27"/>
          <w:lang w:bidi="en-US"/>
        </w:rPr>
        <w:t xml:space="preserve">требованиям </w:t>
      </w:r>
      <w:r w:rsidR="00787624" w:rsidRPr="00844974">
        <w:rPr>
          <w:rFonts w:ascii="Times New Roman" w:eastAsia="Lucida Sans Unicode" w:hAnsi="Times New Roman" w:cs="Times New Roman"/>
          <w:sz w:val="27"/>
          <w:szCs w:val="27"/>
          <w:lang w:bidi="en-US"/>
        </w:rPr>
        <w:t>жанровой направленности КФ (музыкальный слух, чувство ритма, пластичность и т.п.)</w:t>
      </w:r>
    </w:p>
    <w:p w:rsidR="005E530B" w:rsidRPr="00844974" w:rsidRDefault="005E530B" w:rsidP="00ED338E">
      <w:pPr>
        <w:widowControl w:val="0"/>
        <w:tabs>
          <w:tab w:val="left" w:pos="0"/>
        </w:tabs>
        <w:suppressAutoHyphens/>
        <w:spacing w:after="0" w:line="240" w:lineRule="auto"/>
        <w:ind w:firstLine="709"/>
        <w:jc w:val="both"/>
        <w:rPr>
          <w:rFonts w:ascii="Times New Roman" w:eastAsia="Lucida Sans Unicode" w:hAnsi="Times New Roman" w:cs="Times New Roman"/>
          <w:sz w:val="27"/>
          <w:szCs w:val="27"/>
          <w:lang w:bidi="en-US"/>
        </w:rPr>
      </w:pPr>
      <w:r w:rsidRPr="00844974">
        <w:rPr>
          <w:rFonts w:ascii="Times New Roman" w:eastAsia="Lucida Sans Unicode" w:hAnsi="Times New Roman" w:cs="Times New Roman"/>
          <w:sz w:val="27"/>
          <w:szCs w:val="27"/>
          <w:lang w:bidi="en-US"/>
        </w:rPr>
        <w:t xml:space="preserve">технические неполадки оборудования, аварийные ситуации в инфраструктуре здания; </w:t>
      </w:r>
    </w:p>
    <w:p w:rsidR="005E530B" w:rsidRPr="00844974" w:rsidRDefault="005E530B" w:rsidP="00ED338E">
      <w:pPr>
        <w:widowControl w:val="0"/>
        <w:tabs>
          <w:tab w:val="left" w:pos="0"/>
        </w:tabs>
        <w:suppressAutoHyphens/>
        <w:spacing w:after="0" w:line="240" w:lineRule="auto"/>
        <w:ind w:firstLine="709"/>
        <w:jc w:val="both"/>
        <w:rPr>
          <w:rFonts w:ascii="Times New Roman" w:eastAsia="Lucida Sans Unicode" w:hAnsi="Times New Roman" w:cs="Times New Roman"/>
          <w:sz w:val="27"/>
          <w:szCs w:val="27"/>
          <w:lang w:bidi="en-US"/>
        </w:rPr>
      </w:pPr>
      <w:r w:rsidRPr="00844974">
        <w:rPr>
          <w:rFonts w:ascii="Times New Roman" w:eastAsia="Lucida Sans Unicode" w:hAnsi="Times New Roman" w:cs="Times New Roman"/>
          <w:sz w:val="27"/>
          <w:szCs w:val="27"/>
          <w:lang w:bidi="en-US"/>
        </w:rPr>
        <w:t xml:space="preserve">нарушение посетителями Правил поведения в Учреждении; </w:t>
      </w:r>
    </w:p>
    <w:p w:rsidR="005E530B" w:rsidRPr="00844974" w:rsidRDefault="005E530B" w:rsidP="00ED338E">
      <w:pPr>
        <w:widowControl w:val="0"/>
        <w:tabs>
          <w:tab w:val="left" w:pos="0"/>
        </w:tabs>
        <w:suppressAutoHyphens/>
        <w:spacing w:after="0" w:line="240" w:lineRule="auto"/>
        <w:ind w:firstLine="709"/>
        <w:jc w:val="both"/>
        <w:rPr>
          <w:rFonts w:ascii="Times New Roman" w:eastAsia="Lucida Sans Unicode" w:hAnsi="Times New Roman" w:cs="Times New Roman"/>
          <w:sz w:val="27"/>
          <w:szCs w:val="27"/>
          <w:lang w:bidi="en-US"/>
        </w:rPr>
      </w:pPr>
      <w:r w:rsidRPr="00844974">
        <w:rPr>
          <w:rFonts w:ascii="Times New Roman" w:eastAsia="Lucida Sans Unicode" w:hAnsi="Times New Roman" w:cs="Times New Roman"/>
          <w:sz w:val="27"/>
          <w:szCs w:val="27"/>
          <w:lang w:bidi="en-US"/>
        </w:rPr>
        <w:t xml:space="preserve">отмена </w:t>
      </w:r>
      <w:r w:rsidR="0006749D" w:rsidRPr="00844974">
        <w:rPr>
          <w:rFonts w:ascii="Times New Roman" w:eastAsia="Lucida Sans Unicode" w:hAnsi="Times New Roman" w:cs="Times New Roman"/>
          <w:sz w:val="27"/>
          <w:szCs w:val="27"/>
          <w:lang w:bidi="en-US"/>
        </w:rPr>
        <w:t xml:space="preserve">занятий  </w:t>
      </w:r>
      <w:r w:rsidR="0006749D" w:rsidRPr="009C57B7">
        <w:rPr>
          <w:rFonts w:ascii="Times New Roman" w:eastAsia="Lucida Sans Unicode" w:hAnsi="Times New Roman" w:cs="Times New Roman"/>
          <w:sz w:val="27"/>
          <w:szCs w:val="27"/>
          <w:lang w:bidi="en-US"/>
        </w:rPr>
        <w:t>КФ</w:t>
      </w:r>
      <w:r w:rsidRPr="00844974">
        <w:rPr>
          <w:rFonts w:ascii="Times New Roman" w:eastAsia="Lucida Sans Unicode" w:hAnsi="Times New Roman" w:cs="Times New Roman"/>
          <w:sz w:val="27"/>
          <w:szCs w:val="27"/>
          <w:lang w:bidi="en-US"/>
        </w:rPr>
        <w:t xml:space="preserve"> при неблагоприятной санитарно-эпидемиологической обстановке;</w:t>
      </w:r>
    </w:p>
    <w:p w:rsidR="005E530B" w:rsidRPr="00844974" w:rsidRDefault="005E530B" w:rsidP="00ED338E">
      <w:pPr>
        <w:widowControl w:val="0"/>
        <w:tabs>
          <w:tab w:val="left" w:pos="0"/>
        </w:tabs>
        <w:suppressAutoHyphens/>
        <w:spacing w:after="0" w:line="240" w:lineRule="auto"/>
        <w:ind w:firstLine="709"/>
        <w:jc w:val="both"/>
        <w:rPr>
          <w:rFonts w:ascii="Times New Roman" w:eastAsia="Lucida Sans Unicode" w:hAnsi="Times New Roman" w:cs="Times New Roman"/>
          <w:sz w:val="27"/>
          <w:szCs w:val="27"/>
          <w:lang w:bidi="en-US"/>
        </w:rPr>
      </w:pPr>
      <w:r w:rsidRPr="00844974">
        <w:rPr>
          <w:rFonts w:ascii="Times New Roman" w:eastAsia="Lucida Sans Unicode" w:hAnsi="Times New Roman" w:cs="Times New Roman"/>
          <w:sz w:val="27"/>
          <w:szCs w:val="27"/>
          <w:lang w:bidi="en-US"/>
        </w:rPr>
        <w:t xml:space="preserve">форс-мажорные обстоятельства, независящие от </w:t>
      </w:r>
      <w:r w:rsidR="00D675AA">
        <w:rPr>
          <w:rFonts w:ascii="Times New Roman" w:eastAsia="Lucida Sans Unicode" w:hAnsi="Times New Roman" w:cs="Times New Roman"/>
          <w:sz w:val="27"/>
          <w:szCs w:val="27"/>
          <w:lang w:bidi="en-US"/>
        </w:rPr>
        <w:t>Учреждения</w:t>
      </w:r>
      <w:r w:rsidRPr="00844974">
        <w:rPr>
          <w:rFonts w:ascii="Times New Roman" w:eastAsia="Lucida Sans Unicode" w:hAnsi="Times New Roman" w:cs="Times New Roman"/>
          <w:sz w:val="27"/>
          <w:szCs w:val="27"/>
          <w:lang w:bidi="en-US"/>
        </w:rPr>
        <w:t xml:space="preserve">;  </w:t>
      </w:r>
    </w:p>
    <w:p w:rsidR="005E530B" w:rsidRPr="00844974" w:rsidRDefault="005E530B" w:rsidP="005E530B">
      <w:pPr>
        <w:widowControl w:val="0"/>
        <w:tabs>
          <w:tab w:val="left" w:pos="540"/>
        </w:tabs>
        <w:suppressAutoHyphens/>
        <w:spacing w:after="0" w:line="240" w:lineRule="auto"/>
        <w:ind w:left="709"/>
        <w:jc w:val="both"/>
        <w:rPr>
          <w:rFonts w:ascii="Times New Roman" w:eastAsia="Lucida Sans Unicode" w:hAnsi="Times New Roman" w:cs="Times New Roman"/>
          <w:sz w:val="27"/>
          <w:szCs w:val="27"/>
          <w:lang w:bidi="en-US"/>
        </w:rPr>
      </w:pPr>
    </w:p>
    <w:p w:rsidR="00930EB2" w:rsidRPr="00930EB2" w:rsidRDefault="00930EB2" w:rsidP="00ED338E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  <w:r w:rsidRPr="00930EB2">
        <w:rPr>
          <w:rFonts w:ascii="Times New Roman" w:hAnsi="Times New Roman"/>
          <w:sz w:val="28"/>
          <w:szCs w:val="28"/>
        </w:rPr>
        <w:t xml:space="preserve">2.11. Перечень </w:t>
      </w:r>
      <w:r w:rsidR="003B66E0">
        <w:rPr>
          <w:rFonts w:ascii="Times New Roman" w:hAnsi="Times New Roman"/>
          <w:sz w:val="28"/>
          <w:szCs w:val="28"/>
        </w:rPr>
        <w:t>У</w:t>
      </w:r>
      <w:r w:rsidRPr="00930EB2">
        <w:rPr>
          <w:rFonts w:ascii="Times New Roman" w:hAnsi="Times New Roman"/>
          <w:sz w:val="28"/>
          <w:szCs w:val="28"/>
        </w:rPr>
        <w:t>слуг, которые являются  необходимыми и обязательными для предоставления муниципальной услуги.</w:t>
      </w:r>
    </w:p>
    <w:p w:rsidR="00930EB2" w:rsidRPr="00930EB2" w:rsidRDefault="00930EB2" w:rsidP="00ED338E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930EB2">
        <w:rPr>
          <w:rFonts w:ascii="Times New Roman" w:hAnsi="Times New Roman"/>
          <w:sz w:val="28"/>
          <w:szCs w:val="28"/>
        </w:rPr>
        <w:t xml:space="preserve">Других </w:t>
      </w:r>
      <w:r w:rsidR="003B66E0">
        <w:rPr>
          <w:rFonts w:ascii="Times New Roman" w:hAnsi="Times New Roman"/>
          <w:sz w:val="28"/>
          <w:szCs w:val="28"/>
        </w:rPr>
        <w:t>У</w:t>
      </w:r>
      <w:r w:rsidRPr="00930EB2">
        <w:rPr>
          <w:rFonts w:ascii="Times New Roman" w:hAnsi="Times New Roman"/>
          <w:sz w:val="28"/>
          <w:szCs w:val="28"/>
        </w:rPr>
        <w:t>слуг, которые являются необходимыми и обязательными для предоставления муниципальной услуги, законодательством Российской Федерации и Республики Башкортостан не предусмотрено.</w:t>
      </w:r>
    </w:p>
    <w:p w:rsidR="009C57B7" w:rsidRPr="003F2021" w:rsidRDefault="00930EB2" w:rsidP="00ED338E">
      <w:pPr>
        <w:pStyle w:val="a5"/>
        <w:jc w:val="both"/>
        <w:rPr>
          <w:rFonts w:ascii="Times New Roman" w:eastAsia="Lucida Sans Unicode" w:hAnsi="Times New Roman"/>
          <w:sz w:val="27"/>
          <w:szCs w:val="27"/>
          <w:lang w:bidi="en-US"/>
        </w:rPr>
      </w:pPr>
      <w:r w:rsidRPr="00930EB2">
        <w:rPr>
          <w:rFonts w:ascii="Times New Roman" w:hAnsi="Times New Roman"/>
          <w:sz w:val="28"/>
          <w:szCs w:val="28"/>
        </w:rPr>
        <w:t xml:space="preserve">2.12. Предоставление </w:t>
      </w:r>
      <w:r w:rsidR="003B66E0">
        <w:rPr>
          <w:rFonts w:ascii="Times New Roman" w:hAnsi="Times New Roman"/>
          <w:sz w:val="28"/>
          <w:szCs w:val="28"/>
        </w:rPr>
        <w:t>У</w:t>
      </w:r>
      <w:r w:rsidRPr="00930EB2">
        <w:rPr>
          <w:rFonts w:ascii="Times New Roman" w:hAnsi="Times New Roman"/>
          <w:sz w:val="28"/>
          <w:szCs w:val="28"/>
        </w:rPr>
        <w:t xml:space="preserve">слуги осуществляется на платной и бесплатной </w:t>
      </w:r>
      <w:r w:rsidRPr="003F2021">
        <w:rPr>
          <w:rFonts w:ascii="Times New Roman" w:hAnsi="Times New Roman"/>
          <w:sz w:val="28"/>
          <w:szCs w:val="28"/>
        </w:rPr>
        <w:t>основе.</w:t>
      </w:r>
      <w:r w:rsidRPr="003F2021">
        <w:rPr>
          <w:rFonts w:ascii="Times New Roman" w:eastAsia="Lucida Sans Unicode" w:hAnsi="Times New Roman"/>
          <w:sz w:val="27"/>
          <w:szCs w:val="27"/>
          <w:lang w:bidi="en-US"/>
        </w:rPr>
        <w:t>Льготами и возможностью бесплатного посещения КФ наделяются инвалиды, малоимущие граждане, многодетные семьи в соответствии с действующим законодательством.</w:t>
      </w:r>
    </w:p>
    <w:p w:rsidR="00930EB2" w:rsidRPr="003F2021" w:rsidRDefault="00930EB2" w:rsidP="00930EB2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3F2021">
        <w:rPr>
          <w:rFonts w:ascii="Times New Roman" w:hAnsi="Times New Roman"/>
          <w:sz w:val="28"/>
          <w:szCs w:val="28"/>
        </w:rPr>
        <w:t xml:space="preserve">2.13. Максимальный срок ожидания в очереди при подаче письменного заявленияо предоставлении муниципальной услуги </w:t>
      </w:r>
      <w:r w:rsidR="00ED4AD3" w:rsidRPr="003F2021">
        <w:rPr>
          <w:rFonts w:ascii="Times New Roman" w:hAnsi="Times New Roman"/>
          <w:sz w:val="28"/>
          <w:szCs w:val="28"/>
        </w:rPr>
        <w:t>10</w:t>
      </w:r>
      <w:r w:rsidRPr="003F2021">
        <w:rPr>
          <w:rFonts w:ascii="Times New Roman" w:hAnsi="Times New Roman"/>
          <w:sz w:val="28"/>
          <w:szCs w:val="28"/>
        </w:rPr>
        <w:t xml:space="preserve"> минут.</w:t>
      </w:r>
    </w:p>
    <w:p w:rsidR="00930EB2" w:rsidRPr="003F2021" w:rsidRDefault="00930EB2" w:rsidP="00930EB2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3F2021">
        <w:rPr>
          <w:rFonts w:ascii="Times New Roman" w:hAnsi="Times New Roman"/>
          <w:sz w:val="28"/>
          <w:szCs w:val="28"/>
        </w:rPr>
        <w:t xml:space="preserve">2.14. Срок и порядок регистрации заявления Заявителя о предоставлении </w:t>
      </w:r>
      <w:r w:rsidR="003B66E0">
        <w:rPr>
          <w:rFonts w:ascii="Times New Roman" w:hAnsi="Times New Roman"/>
          <w:sz w:val="28"/>
          <w:szCs w:val="28"/>
        </w:rPr>
        <w:t>У</w:t>
      </w:r>
      <w:r w:rsidRPr="003F2021">
        <w:rPr>
          <w:rFonts w:ascii="Times New Roman" w:hAnsi="Times New Roman"/>
          <w:sz w:val="28"/>
          <w:szCs w:val="28"/>
        </w:rPr>
        <w:t>слуги.</w:t>
      </w:r>
    </w:p>
    <w:p w:rsidR="00930EB2" w:rsidRPr="00930EB2" w:rsidRDefault="00930EB2" w:rsidP="00930EB2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930EB2">
        <w:rPr>
          <w:rFonts w:ascii="Times New Roman" w:hAnsi="Times New Roman"/>
          <w:sz w:val="28"/>
          <w:szCs w:val="28"/>
        </w:rPr>
        <w:t>Регистрация письменного заявления Заявителя о пре</w:t>
      </w:r>
      <w:r w:rsidR="00ED4AD3">
        <w:rPr>
          <w:rFonts w:ascii="Times New Roman" w:hAnsi="Times New Roman"/>
          <w:sz w:val="28"/>
          <w:szCs w:val="28"/>
        </w:rPr>
        <w:t xml:space="preserve">доставлении </w:t>
      </w:r>
      <w:r w:rsidR="003B66E0">
        <w:rPr>
          <w:rFonts w:ascii="Times New Roman" w:hAnsi="Times New Roman"/>
          <w:sz w:val="28"/>
          <w:szCs w:val="28"/>
        </w:rPr>
        <w:t>У</w:t>
      </w:r>
      <w:r w:rsidR="00ED4AD3">
        <w:rPr>
          <w:rFonts w:ascii="Times New Roman" w:hAnsi="Times New Roman"/>
          <w:sz w:val="28"/>
          <w:szCs w:val="28"/>
        </w:rPr>
        <w:t>слуги</w:t>
      </w:r>
      <w:r w:rsidRPr="00930EB2">
        <w:rPr>
          <w:rFonts w:ascii="Times New Roman" w:hAnsi="Times New Roman"/>
          <w:sz w:val="28"/>
          <w:szCs w:val="28"/>
        </w:rPr>
        <w:t xml:space="preserve">осуществляется в течение одного рабочего дня со дня его поступления. </w:t>
      </w:r>
    </w:p>
    <w:p w:rsidR="00930EB2" w:rsidRPr="00930EB2" w:rsidRDefault="00930EB2" w:rsidP="00ED338E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30EB2">
        <w:rPr>
          <w:rFonts w:ascii="Times New Roman" w:hAnsi="Times New Roman"/>
          <w:sz w:val="28"/>
          <w:szCs w:val="28"/>
        </w:rPr>
        <w:t>Письменные заявления после регистрации в приёмной Учреждения поступают на рассмотрение к руководителю Учреждения или его заместителю.</w:t>
      </w:r>
    </w:p>
    <w:p w:rsidR="00930EB2" w:rsidRPr="00930EB2" w:rsidRDefault="00930EB2" w:rsidP="00930EB2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930EB2">
        <w:rPr>
          <w:rFonts w:ascii="Times New Roman" w:hAnsi="Times New Roman"/>
          <w:sz w:val="28"/>
          <w:szCs w:val="28"/>
        </w:rPr>
        <w:t>2.15. Требования к помещениям, в которых предоставляется муниципальная услуга.</w:t>
      </w:r>
    </w:p>
    <w:p w:rsidR="00930EB2" w:rsidRPr="004815CF" w:rsidRDefault="00930EB2" w:rsidP="00ED338E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  <w:r w:rsidRPr="004815CF">
        <w:rPr>
          <w:rFonts w:ascii="Times New Roman" w:hAnsi="Times New Roman"/>
          <w:sz w:val="28"/>
          <w:szCs w:val="28"/>
        </w:rPr>
        <w:lastRenderedPageBreak/>
        <w:t>Приём Заявителей осуществляется в помещениях Учреждений для непосредственного взаимодействия сотрудников с Заявителями.</w:t>
      </w:r>
    </w:p>
    <w:p w:rsidR="00930EB2" w:rsidRPr="004815CF" w:rsidRDefault="00930EB2" w:rsidP="00ED338E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4815CF">
        <w:rPr>
          <w:rFonts w:ascii="Times New Roman" w:hAnsi="Times New Roman"/>
          <w:sz w:val="28"/>
          <w:szCs w:val="28"/>
        </w:rPr>
        <w:t>Помещени</w:t>
      </w:r>
      <w:r w:rsidR="001C0310" w:rsidRPr="004815CF">
        <w:rPr>
          <w:rFonts w:ascii="Times New Roman" w:hAnsi="Times New Roman"/>
          <w:sz w:val="28"/>
          <w:szCs w:val="28"/>
        </w:rPr>
        <w:t>я</w:t>
      </w:r>
      <w:r w:rsidRPr="004815CF">
        <w:rPr>
          <w:rFonts w:ascii="Times New Roman" w:hAnsi="Times New Roman"/>
          <w:sz w:val="28"/>
          <w:szCs w:val="28"/>
        </w:rPr>
        <w:t>, в котор</w:t>
      </w:r>
      <w:r w:rsidR="001C0310" w:rsidRPr="004815CF">
        <w:rPr>
          <w:rFonts w:ascii="Times New Roman" w:hAnsi="Times New Roman"/>
          <w:sz w:val="28"/>
          <w:szCs w:val="28"/>
        </w:rPr>
        <w:t>ых</w:t>
      </w:r>
      <w:r w:rsidRPr="004815CF">
        <w:rPr>
          <w:rFonts w:ascii="Times New Roman" w:hAnsi="Times New Roman"/>
          <w:sz w:val="28"/>
          <w:szCs w:val="28"/>
        </w:rPr>
        <w:t xml:space="preserve"> предоставляется муниципальная услуга, </w:t>
      </w:r>
      <w:r w:rsidR="001C0310" w:rsidRPr="004815CF">
        <w:rPr>
          <w:rFonts w:ascii="Times New Roman" w:eastAsia="Lucida Sans Unicode" w:hAnsi="Times New Roman"/>
          <w:sz w:val="27"/>
          <w:szCs w:val="27"/>
          <w:lang w:bidi="en-US"/>
        </w:rPr>
        <w:t>должны находиться в транспортной и пешеходной доступности для населения</w:t>
      </w:r>
      <w:r w:rsidR="001C0310" w:rsidRPr="004815CF">
        <w:rPr>
          <w:rFonts w:ascii="Times New Roman" w:hAnsi="Times New Roman"/>
          <w:sz w:val="28"/>
          <w:szCs w:val="28"/>
        </w:rPr>
        <w:t xml:space="preserve">, </w:t>
      </w:r>
      <w:r w:rsidRPr="004815CF">
        <w:rPr>
          <w:rFonts w:ascii="Times New Roman" w:hAnsi="Times New Roman"/>
          <w:sz w:val="28"/>
          <w:szCs w:val="28"/>
        </w:rPr>
        <w:t xml:space="preserve">соответствовать санитарно-эпидемиологическим нормам, правилам пожарной безопасности, нормам охраны труда, должно быть оборудовано вывеской с указанием номера кабинета, стульями, информационным стендом с образцами заполнения заявления и перечнем документов, необходимых для предоставления муниципальной услуги, с указанием адреса, режима работы, номера телефона Учреждения, предоставляющего муниципальную услугу. </w:t>
      </w:r>
      <w:proofErr w:type="gramEnd"/>
    </w:p>
    <w:p w:rsidR="00930EB2" w:rsidRPr="004815CF" w:rsidRDefault="00930EB2" w:rsidP="00ED338E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  <w:r w:rsidRPr="004815CF">
        <w:rPr>
          <w:rFonts w:ascii="Times New Roman" w:hAnsi="Times New Roman"/>
          <w:sz w:val="28"/>
          <w:szCs w:val="28"/>
        </w:rPr>
        <w:t xml:space="preserve">Рабочее место сотрудника Учреждения должно быть оборудовано необходимой функциональной мебелью, телефонной связью и оргтехникой, оснащено канцелярскими принадлежностями. </w:t>
      </w:r>
    </w:p>
    <w:p w:rsidR="00930EB2" w:rsidRPr="004815CF" w:rsidRDefault="00930EB2" w:rsidP="00930EB2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4815CF">
        <w:rPr>
          <w:rFonts w:ascii="Times New Roman" w:hAnsi="Times New Roman"/>
          <w:sz w:val="28"/>
          <w:szCs w:val="28"/>
        </w:rPr>
        <w:t>Места для информирования, предназначенные для ознакомления Заявителей с информационными материалами, оборудуются:</w:t>
      </w:r>
    </w:p>
    <w:p w:rsidR="00930EB2" w:rsidRPr="004815CF" w:rsidRDefault="00930EB2" w:rsidP="00930EB2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4815CF">
        <w:rPr>
          <w:rFonts w:ascii="Times New Roman" w:hAnsi="Times New Roman"/>
          <w:sz w:val="28"/>
          <w:szCs w:val="28"/>
        </w:rPr>
        <w:t>информационными стендами;</w:t>
      </w:r>
    </w:p>
    <w:p w:rsidR="00930EB2" w:rsidRPr="004815CF" w:rsidRDefault="00930EB2" w:rsidP="00930EB2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4815CF">
        <w:rPr>
          <w:rFonts w:ascii="Times New Roman" w:hAnsi="Times New Roman"/>
          <w:sz w:val="28"/>
          <w:szCs w:val="28"/>
        </w:rPr>
        <w:t>стульями и столами для возможности оформления документов.</w:t>
      </w:r>
    </w:p>
    <w:p w:rsidR="00930EB2" w:rsidRPr="004815CF" w:rsidRDefault="00930EB2" w:rsidP="002A1764">
      <w:pPr>
        <w:pStyle w:val="a5"/>
        <w:tabs>
          <w:tab w:val="left" w:pos="709"/>
        </w:tabs>
        <w:jc w:val="both"/>
        <w:rPr>
          <w:rFonts w:ascii="Times New Roman" w:hAnsi="Times New Roman"/>
          <w:sz w:val="28"/>
          <w:szCs w:val="28"/>
        </w:rPr>
      </w:pPr>
      <w:r w:rsidRPr="004815CF">
        <w:rPr>
          <w:rFonts w:ascii="Times New Roman" w:hAnsi="Times New Roman"/>
          <w:sz w:val="28"/>
          <w:szCs w:val="28"/>
        </w:rPr>
        <w:t>Тексты материалов, которые размещаются на информационных стендах, печатаются удобным для чтения шрифтом, без исправлений, с выделением наиболее важной информации полужирным начертанием или подчеркиванием.</w:t>
      </w:r>
    </w:p>
    <w:p w:rsidR="00930EB2" w:rsidRPr="004815CF" w:rsidRDefault="00930EB2" w:rsidP="00930EB2">
      <w:pPr>
        <w:pStyle w:val="a8"/>
        <w:tabs>
          <w:tab w:val="clear" w:pos="720"/>
          <w:tab w:val="num" w:pos="0"/>
        </w:tabs>
        <w:spacing w:after="0" w:line="240" w:lineRule="auto"/>
        <w:ind w:left="0" w:firstLine="567"/>
        <w:rPr>
          <w:rFonts w:ascii="Times New Roman" w:hAnsi="Times New Roman"/>
          <w:sz w:val="28"/>
          <w:szCs w:val="28"/>
          <w:lang w:val="ru-RU"/>
        </w:rPr>
      </w:pPr>
      <w:r w:rsidRPr="004815CF">
        <w:rPr>
          <w:rFonts w:ascii="Times New Roman" w:hAnsi="Times New Roman" w:cs="Times New Roman"/>
          <w:sz w:val="28"/>
          <w:szCs w:val="28"/>
          <w:lang w:val="ru-RU"/>
        </w:rPr>
        <w:t>Условия доступности для инвалидов муниципальной услуги обеспечиваются в соответствии со статьей 15 Федерального закона от 24.11.1995 г. № 181-ФЗ «</w:t>
      </w:r>
      <w:r w:rsidRPr="004815CF">
        <w:rPr>
          <w:rFonts w:ascii="Times New Roman" w:hAnsi="Times New Roman"/>
          <w:sz w:val="28"/>
          <w:szCs w:val="28"/>
          <w:lang w:val="ru-RU"/>
        </w:rPr>
        <w:t>О социальной защите инвалидов в Российской Федерации</w:t>
      </w:r>
      <w:r w:rsidRPr="004815CF">
        <w:rPr>
          <w:rFonts w:ascii="Times New Roman" w:hAnsi="Times New Roman" w:cs="Times New Roman"/>
          <w:sz w:val="28"/>
          <w:szCs w:val="28"/>
          <w:lang w:val="ru-RU"/>
        </w:rPr>
        <w:t>» и с иными нормативными правовыми актами Российской Федерации о социальной защите инвалидов.</w:t>
      </w:r>
    </w:p>
    <w:p w:rsidR="004815CF" w:rsidRPr="00765984" w:rsidRDefault="004815CF" w:rsidP="002A1764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  <w:r w:rsidRPr="00765984">
        <w:rPr>
          <w:rFonts w:ascii="Times New Roman" w:hAnsi="Times New Roman"/>
          <w:sz w:val="28"/>
          <w:szCs w:val="28"/>
        </w:rPr>
        <w:t xml:space="preserve">2.16. Показатели доступности и качества </w:t>
      </w:r>
      <w:r w:rsidR="003B66E0">
        <w:rPr>
          <w:rFonts w:ascii="Times New Roman" w:hAnsi="Times New Roman"/>
          <w:sz w:val="28"/>
          <w:szCs w:val="28"/>
        </w:rPr>
        <w:t>У</w:t>
      </w:r>
      <w:r w:rsidRPr="00765984">
        <w:rPr>
          <w:rFonts w:ascii="Times New Roman" w:hAnsi="Times New Roman"/>
          <w:sz w:val="28"/>
          <w:szCs w:val="28"/>
        </w:rPr>
        <w:t>слуги:</w:t>
      </w:r>
    </w:p>
    <w:p w:rsidR="004815CF" w:rsidRPr="00765984" w:rsidRDefault="004815CF" w:rsidP="004815CF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765984">
        <w:rPr>
          <w:rFonts w:ascii="Times New Roman" w:hAnsi="Times New Roman"/>
          <w:sz w:val="28"/>
          <w:szCs w:val="28"/>
        </w:rPr>
        <w:t>время ожидания при</w:t>
      </w:r>
      <w:r w:rsidR="003B66E0">
        <w:rPr>
          <w:rFonts w:ascii="Times New Roman" w:hAnsi="Times New Roman"/>
          <w:sz w:val="28"/>
          <w:szCs w:val="28"/>
        </w:rPr>
        <w:t>У</w:t>
      </w:r>
      <w:r w:rsidRPr="00765984">
        <w:rPr>
          <w:rFonts w:ascii="Times New Roman" w:hAnsi="Times New Roman"/>
          <w:sz w:val="28"/>
          <w:szCs w:val="28"/>
        </w:rPr>
        <w:t>слуги;</w:t>
      </w:r>
    </w:p>
    <w:p w:rsidR="004815CF" w:rsidRPr="00765984" w:rsidRDefault="004815CF" w:rsidP="004815CF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765984">
        <w:rPr>
          <w:rFonts w:ascii="Times New Roman" w:hAnsi="Times New Roman"/>
          <w:sz w:val="28"/>
          <w:szCs w:val="28"/>
        </w:rPr>
        <w:t xml:space="preserve">наличие различных каналов получения </w:t>
      </w:r>
      <w:r w:rsidR="003B66E0">
        <w:rPr>
          <w:rFonts w:ascii="Times New Roman" w:hAnsi="Times New Roman"/>
          <w:sz w:val="28"/>
          <w:szCs w:val="28"/>
        </w:rPr>
        <w:t>У</w:t>
      </w:r>
      <w:r w:rsidRPr="00765984">
        <w:rPr>
          <w:rFonts w:ascii="Times New Roman" w:hAnsi="Times New Roman"/>
          <w:sz w:val="28"/>
          <w:szCs w:val="28"/>
        </w:rPr>
        <w:t>слуги;</w:t>
      </w:r>
    </w:p>
    <w:p w:rsidR="004815CF" w:rsidRPr="00765984" w:rsidRDefault="004815CF" w:rsidP="004815CF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765984">
        <w:rPr>
          <w:rFonts w:ascii="Times New Roman" w:hAnsi="Times New Roman"/>
          <w:sz w:val="28"/>
          <w:szCs w:val="28"/>
        </w:rPr>
        <w:t>простота и ясность изложения информационных документов по предоставлению муниципальной услуги;</w:t>
      </w:r>
    </w:p>
    <w:p w:rsidR="004815CF" w:rsidRPr="00765984" w:rsidRDefault="004815CF" w:rsidP="004815CF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765984">
        <w:rPr>
          <w:rFonts w:ascii="Times New Roman" w:hAnsi="Times New Roman"/>
          <w:sz w:val="28"/>
          <w:szCs w:val="28"/>
        </w:rPr>
        <w:t xml:space="preserve">соблюдение сроков предоставления </w:t>
      </w:r>
      <w:r w:rsidR="003B66E0">
        <w:rPr>
          <w:rFonts w:ascii="Times New Roman" w:hAnsi="Times New Roman"/>
          <w:sz w:val="28"/>
          <w:szCs w:val="28"/>
        </w:rPr>
        <w:t>У</w:t>
      </w:r>
      <w:r w:rsidRPr="00765984">
        <w:rPr>
          <w:rFonts w:ascii="Times New Roman" w:hAnsi="Times New Roman"/>
          <w:sz w:val="28"/>
          <w:szCs w:val="28"/>
        </w:rPr>
        <w:t>слуги;</w:t>
      </w:r>
    </w:p>
    <w:p w:rsidR="004815CF" w:rsidRPr="00765984" w:rsidRDefault="004815CF" w:rsidP="004815CF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765984">
        <w:rPr>
          <w:rFonts w:ascii="Times New Roman" w:hAnsi="Times New Roman"/>
          <w:sz w:val="28"/>
          <w:szCs w:val="28"/>
        </w:rPr>
        <w:t>количество обоснованных жалоб по предоставлению муниципальной услуги;</w:t>
      </w:r>
    </w:p>
    <w:p w:rsidR="004815CF" w:rsidRPr="00765984" w:rsidRDefault="004815CF" w:rsidP="004815CF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765984">
        <w:rPr>
          <w:rFonts w:ascii="Times New Roman" w:hAnsi="Times New Roman"/>
          <w:sz w:val="28"/>
          <w:szCs w:val="28"/>
        </w:rPr>
        <w:t>точность выполняемых обязательств по отношению к Заявителям;</w:t>
      </w:r>
    </w:p>
    <w:p w:rsidR="004815CF" w:rsidRPr="00765984" w:rsidRDefault="004815CF" w:rsidP="004815CF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765984">
        <w:rPr>
          <w:rFonts w:ascii="Times New Roman" w:hAnsi="Times New Roman"/>
          <w:sz w:val="28"/>
          <w:szCs w:val="28"/>
        </w:rPr>
        <w:t>культура обслуживания (вежливость, эстетичность) Заявителей;</w:t>
      </w:r>
    </w:p>
    <w:p w:rsidR="004815CF" w:rsidRPr="00765984" w:rsidRDefault="004815CF" w:rsidP="00962F65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  <w:r w:rsidRPr="00765984">
        <w:rPr>
          <w:rFonts w:ascii="Times New Roman" w:hAnsi="Times New Roman"/>
          <w:sz w:val="28"/>
          <w:szCs w:val="28"/>
        </w:rPr>
        <w:t>возможность получения Заявителем информации о ходе предоставления муниципальной услуги, в том числе с использованием информационно-коммуникационных технологий;</w:t>
      </w:r>
    </w:p>
    <w:p w:rsidR="004815CF" w:rsidRPr="00765984" w:rsidRDefault="004815CF" w:rsidP="00962F65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  <w:r w:rsidRPr="00765984">
        <w:rPr>
          <w:rFonts w:ascii="Times New Roman" w:hAnsi="Times New Roman"/>
          <w:sz w:val="28"/>
          <w:szCs w:val="28"/>
        </w:rPr>
        <w:t>качество результатов труда сотрудников (профессиональное мастерство);</w:t>
      </w:r>
    </w:p>
    <w:p w:rsidR="004815CF" w:rsidRPr="00765984" w:rsidRDefault="004815CF" w:rsidP="00962F65">
      <w:pPr>
        <w:pStyle w:val="a8"/>
        <w:tabs>
          <w:tab w:val="clear" w:pos="720"/>
          <w:tab w:val="num" w:pos="0"/>
          <w:tab w:val="left" w:pos="709"/>
          <w:tab w:val="left" w:pos="851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  <w:lang w:val="ru-RU"/>
        </w:rPr>
      </w:pPr>
      <w:r w:rsidRPr="00765984">
        <w:rPr>
          <w:rFonts w:ascii="Times New Roman" w:hAnsi="Times New Roman"/>
          <w:sz w:val="28"/>
          <w:szCs w:val="28"/>
          <w:lang w:val="ru-RU"/>
        </w:rPr>
        <w:t xml:space="preserve">оказание специалистом органа, предоставляющего </w:t>
      </w:r>
      <w:r w:rsidR="003B66E0">
        <w:rPr>
          <w:rFonts w:ascii="Times New Roman" w:hAnsi="Times New Roman"/>
          <w:sz w:val="28"/>
          <w:szCs w:val="28"/>
          <w:lang w:val="ru-RU"/>
        </w:rPr>
        <w:t>У</w:t>
      </w:r>
      <w:r w:rsidRPr="00765984">
        <w:rPr>
          <w:rFonts w:ascii="Times New Roman" w:hAnsi="Times New Roman"/>
          <w:sz w:val="28"/>
          <w:szCs w:val="28"/>
          <w:lang w:val="ru-RU"/>
        </w:rPr>
        <w:t xml:space="preserve">слугу, помощи инвалидам в преодолении барьеров, мешающих получению ими </w:t>
      </w:r>
      <w:r w:rsidR="001B6392">
        <w:rPr>
          <w:rFonts w:ascii="Times New Roman" w:hAnsi="Times New Roman"/>
          <w:sz w:val="28"/>
          <w:szCs w:val="28"/>
          <w:lang w:val="ru-RU"/>
        </w:rPr>
        <w:t>У</w:t>
      </w:r>
      <w:r w:rsidRPr="00765984">
        <w:rPr>
          <w:rFonts w:ascii="Times New Roman" w:hAnsi="Times New Roman"/>
          <w:sz w:val="28"/>
          <w:szCs w:val="28"/>
          <w:lang w:val="ru-RU"/>
        </w:rPr>
        <w:t>слуг наравне с другими лицами</w:t>
      </w:r>
      <w:r w:rsidRPr="00765984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5E530B" w:rsidRPr="00844974" w:rsidRDefault="005E530B" w:rsidP="005E530B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Lucida Sans Unicode" w:hAnsi="Times New Roman" w:cs="Times New Roman"/>
          <w:sz w:val="27"/>
          <w:szCs w:val="27"/>
          <w:lang w:bidi="en-US"/>
        </w:rPr>
      </w:pPr>
    </w:p>
    <w:p w:rsidR="004815CF" w:rsidRPr="00765984" w:rsidRDefault="004815CF" w:rsidP="004815CF">
      <w:pPr>
        <w:pStyle w:val="a5"/>
        <w:ind w:firstLine="567"/>
        <w:jc w:val="center"/>
        <w:rPr>
          <w:rFonts w:ascii="Times New Roman" w:hAnsi="Times New Roman"/>
          <w:sz w:val="28"/>
          <w:szCs w:val="28"/>
        </w:rPr>
      </w:pPr>
      <w:r w:rsidRPr="00765984">
        <w:rPr>
          <w:rFonts w:ascii="Times New Roman" w:hAnsi="Times New Roman"/>
          <w:b/>
          <w:sz w:val="28"/>
          <w:szCs w:val="28"/>
          <w:lang w:val="en-US"/>
        </w:rPr>
        <w:t>III</w:t>
      </w:r>
      <w:r w:rsidRPr="00765984">
        <w:rPr>
          <w:rFonts w:ascii="Times New Roman" w:hAnsi="Times New Roman"/>
          <w:b/>
          <w:sz w:val="28"/>
          <w:szCs w:val="28"/>
        </w:rPr>
        <w:t>. Состав, последовательность и сроки выполнения административных процедур, требования к порядку их выполнения</w:t>
      </w:r>
    </w:p>
    <w:p w:rsidR="004815CF" w:rsidRPr="00D82812" w:rsidRDefault="004815CF" w:rsidP="000C2BFE">
      <w:pPr>
        <w:pStyle w:val="a5"/>
        <w:ind w:firstLine="567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DD337D" w:rsidRPr="000C2BFE" w:rsidRDefault="004815CF" w:rsidP="000C2BFE">
      <w:pPr>
        <w:spacing w:after="0" w:line="240" w:lineRule="auto"/>
        <w:ind w:firstLine="68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0C2BFE">
        <w:rPr>
          <w:rFonts w:ascii="Times New Roman" w:hAnsi="Times New Roman" w:cs="Times New Roman"/>
          <w:sz w:val="28"/>
          <w:szCs w:val="28"/>
        </w:rPr>
        <w:lastRenderedPageBreak/>
        <w:t xml:space="preserve">Предоставление </w:t>
      </w:r>
      <w:r w:rsidR="001B6392">
        <w:rPr>
          <w:rFonts w:ascii="Times New Roman" w:hAnsi="Times New Roman" w:cs="Times New Roman"/>
          <w:sz w:val="28"/>
          <w:szCs w:val="28"/>
        </w:rPr>
        <w:t>У</w:t>
      </w:r>
      <w:r w:rsidRPr="000C2BFE">
        <w:rPr>
          <w:rFonts w:ascii="Times New Roman" w:hAnsi="Times New Roman" w:cs="Times New Roman"/>
          <w:sz w:val="28"/>
          <w:szCs w:val="28"/>
        </w:rPr>
        <w:t>слуги включает в себя следующие административные процедуры:</w:t>
      </w:r>
    </w:p>
    <w:p w:rsidR="00647A56" w:rsidRPr="000C2BFE" w:rsidRDefault="00647A56" w:rsidP="000C2BFE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2BFE">
        <w:rPr>
          <w:rFonts w:ascii="Times New Roman" w:hAnsi="Times New Roman" w:cs="Times New Roman"/>
          <w:sz w:val="28"/>
          <w:szCs w:val="28"/>
        </w:rPr>
        <w:t xml:space="preserve">прием и регистрация заявления о  приеме в </w:t>
      </w:r>
      <w:r w:rsidR="00B97298" w:rsidRPr="000C2BFE">
        <w:rPr>
          <w:rFonts w:ascii="Times New Roman" w:hAnsi="Times New Roman" w:cs="Times New Roman"/>
          <w:sz w:val="28"/>
          <w:szCs w:val="28"/>
        </w:rPr>
        <w:t>КФ</w:t>
      </w:r>
      <w:r w:rsidRPr="000C2BFE">
        <w:rPr>
          <w:rFonts w:ascii="Times New Roman" w:hAnsi="Times New Roman" w:cs="Times New Roman"/>
          <w:sz w:val="28"/>
          <w:szCs w:val="28"/>
        </w:rPr>
        <w:t xml:space="preserve"> от Заявителя;</w:t>
      </w:r>
    </w:p>
    <w:p w:rsidR="00647A56" w:rsidRPr="000C2BFE" w:rsidRDefault="00647A56" w:rsidP="000C2BFE">
      <w:pPr>
        <w:spacing w:after="0" w:line="240" w:lineRule="auto"/>
        <w:ind w:firstLine="680"/>
        <w:jc w:val="both"/>
        <w:outlineLvl w:val="0"/>
        <w:rPr>
          <w:rFonts w:ascii="Times New Roman" w:eastAsia="Lucida Sans Unicode" w:hAnsi="Times New Roman" w:cs="Times New Roman"/>
          <w:sz w:val="27"/>
          <w:szCs w:val="27"/>
          <w:lang w:bidi="en-US"/>
        </w:rPr>
      </w:pPr>
      <w:r w:rsidRPr="000C2BFE">
        <w:rPr>
          <w:rFonts w:ascii="Times New Roman" w:eastAsia="Lucida Sans Unicode" w:hAnsi="Times New Roman" w:cs="Times New Roman"/>
          <w:sz w:val="27"/>
          <w:szCs w:val="27"/>
          <w:lang w:bidi="en-US"/>
        </w:rPr>
        <w:t xml:space="preserve">организация  собеседования, прослушивания, тестирования </w:t>
      </w:r>
      <w:r w:rsidR="003F2021" w:rsidRPr="000C2BFE">
        <w:rPr>
          <w:rFonts w:ascii="Times New Roman" w:eastAsia="Lucida Sans Unicode" w:hAnsi="Times New Roman" w:cs="Times New Roman"/>
          <w:sz w:val="27"/>
          <w:szCs w:val="27"/>
          <w:lang w:bidi="en-US"/>
        </w:rPr>
        <w:t>Заявителя</w:t>
      </w:r>
      <w:r w:rsidRPr="000C2BFE">
        <w:rPr>
          <w:rFonts w:ascii="Times New Roman" w:eastAsia="Lucida Sans Unicode" w:hAnsi="Times New Roman" w:cs="Times New Roman"/>
          <w:sz w:val="27"/>
          <w:szCs w:val="27"/>
          <w:lang w:bidi="en-US"/>
        </w:rPr>
        <w:t xml:space="preserve">  (с учетом жанровых особенностей КФ)</w:t>
      </w:r>
      <w:r w:rsidR="00AB1EB7" w:rsidRPr="000C2BFE">
        <w:rPr>
          <w:rFonts w:ascii="Times New Roman" w:eastAsia="Lucida Sans Unicode" w:hAnsi="Times New Roman" w:cs="Times New Roman"/>
          <w:sz w:val="27"/>
          <w:szCs w:val="27"/>
          <w:lang w:bidi="en-US"/>
        </w:rPr>
        <w:t>,</w:t>
      </w:r>
      <w:r w:rsidR="00AB1EB7" w:rsidRPr="000C2BFE">
        <w:rPr>
          <w:rFonts w:ascii="Times New Roman" w:hAnsi="Times New Roman" w:cs="Times New Roman"/>
          <w:sz w:val="28"/>
          <w:szCs w:val="28"/>
        </w:rPr>
        <w:t xml:space="preserve"> ознакомление Заявителя с условиями и требованиями зачисления и посещения КФ;</w:t>
      </w:r>
    </w:p>
    <w:p w:rsidR="00647A56" w:rsidRPr="000C2BFE" w:rsidRDefault="00F86084" w:rsidP="000C2BFE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Lucida Sans Unicode" w:hAnsi="Times New Roman" w:cs="Times New Roman"/>
          <w:sz w:val="27"/>
          <w:szCs w:val="27"/>
          <w:lang w:bidi="en-US"/>
        </w:rPr>
      </w:pPr>
      <w:r w:rsidRPr="000C2BFE">
        <w:rPr>
          <w:rFonts w:ascii="Times New Roman" w:hAnsi="Times New Roman" w:cs="Times New Roman"/>
          <w:sz w:val="28"/>
          <w:szCs w:val="28"/>
        </w:rPr>
        <w:t xml:space="preserve">подписание </w:t>
      </w:r>
      <w:r w:rsidR="00647A56" w:rsidRPr="000C2BFE">
        <w:rPr>
          <w:rFonts w:ascii="Times New Roman" w:hAnsi="Times New Roman" w:cs="Times New Roman"/>
          <w:sz w:val="28"/>
          <w:szCs w:val="28"/>
        </w:rPr>
        <w:t>договора между Учреждением и Заявителем на получение услуги;</w:t>
      </w:r>
    </w:p>
    <w:p w:rsidR="00647A56" w:rsidRPr="000C2BFE" w:rsidRDefault="00647A56" w:rsidP="000C2BFE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Lucida Sans Unicode" w:hAnsi="Times New Roman" w:cs="Times New Roman"/>
          <w:sz w:val="27"/>
          <w:szCs w:val="27"/>
          <w:lang w:bidi="en-US"/>
        </w:rPr>
      </w:pPr>
      <w:r w:rsidRPr="000C2BFE">
        <w:rPr>
          <w:rFonts w:ascii="Times New Roman" w:eastAsia="Lucida Sans Unicode" w:hAnsi="Times New Roman" w:cs="Times New Roman"/>
          <w:sz w:val="27"/>
          <w:szCs w:val="27"/>
          <w:lang w:bidi="en-US"/>
        </w:rPr>
        <w:t>организация занятий и других плановых мероприятий КФ.</w:t>
      </w:r>
    </w:p>
    <w:p w:rsidR="00647A56" w:rsidRPr="000C2BFE" w:rsidRDefault="005C7BEC" w:rsidP="000C2BFE">
      <w:pPr>
        <w:spacing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0C2BFE">
        <w:rPr>
          <w:rFonts w:ascii="Times New Roman" w:hAnsi="Times New Roman" w:cs="Times New Roman"/>
          <w:sz w:val="28"/>
          <w:szCs w:val="28"/>
        </w:rPr>
        <w:t xml:space="preserve">3.1. Прием и регистрация заявления о  приеме в </w:t>
      </w:r>
      <w:r w:rsidR="00B97298" w:rsidRPr="000C2BFE">
        <w:rPr>
          <w:rFonts w:ascii="Times New Roman" w:hAnsi="Times New Roman" w:cs="Times New Roman"/>
          <w:sz w:val="28"/>
          <w:szCs w:val="28"/>
        </w:rPr>
        <w:t>КФ</w:t>
      </w:r>
      <w:r w:rsidRPr="000C2BFE">
        <w:rPr>
          <w:rFonts w:ascii="Times New Roman" w:hAnsi="Times New Roman" w:cs="Times New Roman"/>
          <w:sz w:val="28"/>
          <w:szCs w:val="28"/>
        </w:rPr>
        <w:t xml:space="preserve"> от Заявителя.</w:t>
      </w:r>
    </w:p>
    <w:p w:rsidR="00996E41" w:rsidRPr="000C2BFE" w:rsidRDefault="00B97298" w:rsidP="00996E41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0C2BFE">
        <w:rPr>
          <w:rFonts w:ascii="Times New Roman" w:hAnsi="Times New Roman" w:cs="Times New Roman"/>
          <w:sz w:val="28"/>
          <w:szCs w:val="28"/>
        </w:rPr>
        <w:t xml:space="preserve">Приём заявления </w:t>
      </w:r>
      <w:r w:rsidR="00996E41" w:rsidRPr="000C2BFE">
        <w:rPr>
          <w:rFonts w:ascii="Times New Roman" w:hAnsi="Times New Roman" w:cs="Times New Roman"/>
          <w:sz w:val="28"/>
          <w:szCs w:val="28"/>
        </w:rPr>
        <w:t xml:space="preserve">о </w:t>
      </w:r>
      <w:r w:rsidRPr="000C2BFE">
        <w:rPr>
          <w:rFonts w:ascii="Times New Roman" w:hAnsi="Times New Roman" w:cs="Times New Roman"/>
          <w:sz w:val="28"/>
          <w:szCs w:val="28"/>
        </w:rPr>
        <w:t>приеме в КФ от Заявителя</w:t>
      </w:r>
      <w:r w:rsidR="00996E41" w:rsidRPr="000C2BFE">
        <w:rPr>
          <w:rFonts w:ascii="Times New Roman" w:hAnsi="Times New Roman" w:cs="Times New Roman"/>
          <w:sz w:val="28"/>
          <w:szCs w:val="28"/>
        </w:rPr>
        <w:t xml:space="preserve"> осуществляется сотрудниками Учреждения, ответственными за работу КФ и регистрируются в соответствующем журнале.</w:t>
      </w:r>
    </w:p>
    <w:p w:rsidR="00F86084" w:rsidRPr="000C2BFE" w:rsidRDefault="005C7BEC" w:rsidP="00996E41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0C2BFE">
        <w:rPr>
          <w:rFonts w:ascii="Times New Roman" w:hAnsi="Times New Roman" w:cs="Times New Roman"/>
          <w:sz w:val="28"/>
          <w:szCs w:val="28"/>
        </w:rPr>
        <w:t>В случае наличия оснований для отказа в приёме документов, указанных в  п. 2.9</w:t>
      </w:r>
      <w:r w:rsidR="009E3DB6" w:rsidRPr="000C2BFE">
        <w:rPr>
          <w:rFonts w:ascii="Times New Roman" w:hAnsi="Times New Roman" w:cs="Times New Roman"/>
          <w:sz w:val="28"/>
          <w:szCs w:val="28"/>
        </w:rPr>
        <w:t>, 2.10</w:t>
      </w:r>
      <w:r w:rsidRPr="000C2BFE">
        <w:rPr>
          <w:rFonts w:ascii="Times New Roman" w:hAnsi="Times New Roman" w:cs="Times New Roman"/>
          <w:sz w:val="28"/>
          <w:szCs w:val="28"/>
        </w:rPr>
        <w:t xml:space="preserve"> настоящего Регламента, должностное лицо, ответственное за принятие и регистрацию документов, сообщает Заявителю о мотивированном отказе в приёме документов</w:t>
      </w:r>
      <w:r w:rsidR="00F86084" w:rsidRPr="000C2BFE">
        <w:rPr>
          <w:rFonts w:ascii="Times New Roman" w:hAnsi="Times New Roman" w:cs="Times New Roman"/>
          <w:sz w:val="28"/>
          <w:szCs w:val="28"/>
        </w:rPr>
        <w:t>.</w:t>
      </w:r>
    </w:p>
    <w:p w:rsidR="009E3DB6" w:rsidRPr="000C2BFE" w:rsidRDefault="00996E41" w:rsidP="009E3DB6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0C2BFE">
        <w:rPr>
          <w:rFonts w:ascii="Times New Roman" w:eastAsia="Calibri" w:hAnsi="Times New Roman" w:cs="Times New Roman"/>
          <w:sz w:val="28"/>
          <w:szCs w:val="28"/>
        </w:rPr>
        <w:t>Сроки приема документов от Заявителей на очередной творческий сезон устанавливаются Учреждением самостоятельно, при этом данный период должен быть продолжительностью не менее четырех недель. Завершить приём документов о приёме в КФ рекомендуется не позднее 20 сентября.</w:t>
      </w:r>
      <w:r w:rsidR="009E3DB6" w:rsidRPr="000C2BFE">
        <w:rPr>
          <w:rFonts w:ascii="Times New Roman" w:hAnsi="Times New Roman" w:cs="Times New Roman"/>
          <w:sz w:val="28"/>
          <w:szCs w:val="28"/>
        </w:rPr>
        <w:t>Приём заявлений может быть продлён при  наличии мест, оставшихся вакантными в КФ Учреждения.</w:t>
      </w:r>
    </w:p>
    <w:p w:rsidR="00F86084" w:rsidRPr="000C2BFE" w:rsidRDefault="00AB1EB7" w:rsidP="00F86084">
      <w:pPr>
        <w:pStyle w:val="ConsPlusNormal"/>
        <w:widowControl/>
        <w:tabs>
          <w:tab w:val="left" w:pos="720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C2BFE">
        <w:rPr>
          <w:rFonts w:ascii="Times New Roman" w:hAnsi="Times New Roman" w:cs="Times New Roman"/>
          <w:sz w:val="28"/>
          <w:szCs w:val="28"/>
        </w:rPr>
        <w:t>Юридическим фактом данной процедуры является регистрация заявления Заявителя и</w:t>
      </w:r>
      <w:r w:rsidR="00F86084" w:rsidRPr="000C2BFE">
        <w:rPr>
          <w:rFonts w:ascii="Times New Roman" w:hAnsi="Times New Roman" w:cs="Times New Roman"/>
          <w:sz w:val="28"/>
          <w:szCs w:val="28"/>
        </w:rPr>
        <w:t xml:space="preserve"> допуск </w:t>
      </w:r>
      <w:r w:rsidRPr="000C2BFE">
        <w:rPr>
          <w:rFonts w:ascii="Times New Roman" w:hAnsi="Times New Roman" w:cs="Times New Roman"/>
          <w:sz w:val="28"/>
          <w:szCs w:val="28"/>
        </w:rPr>
        <w:t>его</w:t>
      </w:r>
      <w:r w:rsidR="00F86084" w:rsidRPr="000C2BFE">
        <w:rPr>
          <w:rFonts w:ascii="Times New Roman" w:hAnsi="Times New Roman" w:cs="Times New Roman"/>
          <w:sz w:val="28"/>
          <w:szCs w:val="28"/>
        </w:rPr>
        <w:t xml:space="preserve"> к прохождению </w:t>
      </w:r>
      <w:r w:rsidRPr="000C2BFE">
        <w:rPr>
          <w:rFonts w:ascii="Times New Roman" w:eastAsia="Lucida Sans Unicode" w:hAnsi="Times New Roman" w:cs="Times New Roman"/>
          <w:sz w:val="27"/>
          <w:szCs w:val="27"/>
          <w:lang w:bidi="en-US"/>
        </w:rPr>
        <w:t>собеседования, прослушивания, тестирования (с учетом жанровых особенностей КФ)</w:t>
      </w:r>
      <w:r w:rsidR="00F86084" w:rsidRPr="000C2BFE">
        <w:rPr>
          <w:rFonts w:ascii="Times New Roman" w:hAnsi="Times New Roman" w:cs="Times New Roman"/>
          <w:sz w:val="28"/>
          <w:szCs w:val="28"/>
        </w:rPr>
        <w:t>.</w:t>
      </w:r>
    </w:p>
    <w:p w:rsidR="005C7BEC" w:rsidRPr="000C2BFE" w:rsidRDefault="005C7BEC" w:rsidP="003E41AD">
      <w:pPr>
        <w:spacing w:after="0" w:line="240" w:lineRule="auto"/>
        <w:ind w:firstLine="680"/>
        <w:jc w:val="both"/>
        <w:rPr>
          <w:rFonts w:ascii="Times New Roman" w:eastAsia="Lucida Sans Unicode" w:hAnsi="Times New Roman" w:cs="Times New Roman"/>
          <w:sz w:val="27"/>
          <w:szCs w:val="27"/>
          <w:lang w:bidi="en-US"/>
        </w:rPr>
      </w:pPr>
      <w:r w:rsidRPr="000C2BFE">
        <w:rPr>
          <w:rFonts w:ascii="Times New Roman" w:hAnsi="Times New Roman" w:cs="Times New Roman"/>
          <w:sz w:val="28"/>
          <w:szCs w:val="28"/>
        </w:rPr>
        <w:t>3.2.</w:t>
      </w:r>
      <w:r w:rsidR="00AB1EB7" w:rsidRPr="000C2BFE">
        <w:rPr>
          <w:rFonts w:ascii="Times New Roman" w:eastAsia="Lucida Sans Unicode" w:hAnsi="Times New Roman" w:cs="Times New Roman"/>
          <w:sz w:val="27"/>
          <w:szCs w:val="27"/>
          <w:lang w:bidi="en-US"/>
        </w:rPr>
        <w:t>О</w:t>
      </w:r>
      <w:r w:rsidRPr="000C2BFE">
        <w:rPr>
          <w:rFonts w:ascii="Times New Roman" w:eastAsia="Lucida Sans Unicode" w:hAnsi="Times New Roman" w:cs="Times New Roman"/>
          <w:sz w:val="27"/>
          <w:szCs w:val="27"/>
          <w:lang w:bidi="en-US"/>
        </w:rPr>
        <w:t>рганизация  собеседования, прослушивания, тестирования Потребителя услуги  (с учетом жанровых особенностей КФ)</w:t>
      </w:r>
      <w:r w:rsidR="00AB1EB7" w:rsidRPr="000C2BFE">
        <w:rPr>
          <w:rFonts w:ascii="Times New Roman" w:eastAsia="Lucida Sans Unicode" w:hAnsi="Times New Roman" w:cs="Times New Roman"/>
          <w:sz w:val="27"/>
          <w:szCs w:val="27"/>
          <w:lang w:bidi="en-US"/>
        </w:rPr>
        <w:t>,</w:t>
      </w:r>
      <w:r w:rsidR="00AB1EB7" w:rsidRPr="000C2BFE">
        <w:rPr>
          <w:rFonts w:ascii="Times New Roman" w:hAnsi="Times New Roman" w:cs="Times New Roman"/>
          <w:sz w:val="28"/>
          <w:szCs w:val="28"/>
        </w:rPr>
        <w:t xml:space="preserve"> ознакомление Заявителя с условиями и требованиями зачисления и посещения КФ</w:t>
      </w:r>
      <w:r w:rsidR="00643C39" w:rsidRPr="000C2BFE">
        <w:rPr>
          <w:rFonts w:ascii="Times New Roman" w:hAnsi="Times New Roman" w:cs="Times New Roman"/>
          <w:sz w:val="28"/>
          <w:szCs w:val="28"/>
        </w:rPr>
        <w:t>.</w:t>
      </w:r>
    </w:p>
    <w:p w:rsidR="00F86084" w:rsidRPr="000C2BFE" w:rsidRDefault="003E41AD" w:rsidP="00962F65">
      <w:pPr>
        <w:pStyle w:val="ConsPlusNormal"/>
        <w:widowControl/>
        <w:tabs>
          <w:tab w:val="left" w:pos="72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2BFE">
        <w:rPr>
          <w:rFonts w:ascii="Times New Roman" w:hAnsi="Times New Roman" w:cs="Times New Roman"/>
          <w:sz w:val="28"/>
          <w:szCs w:val="28"/>
        </w:rPr>
        <w:t>С</w:t>
      </w:r>
      <w:r w:rsidR="00F86084" w:rsidRPr="000C2BFE">
        <w:rPr>
          <w:rFonts w:ascii="Times New Roman" w:hAnsi="Times New Roman" w:cs="Times New Roman"/>
          <w:sz w:val="28"/>
          <w:szCs w:val="28"/>
        </w:rPr>
        <w:t xml:space="preserve"> целью выявления творческих спо</w:t>
      </w:r>
      <w:r w:rsidR="00F86084" w:rsidRPr="000C2BFE">
        <w:rPr>
          <w:rFonts w:ascii="Times New Roman" w:hAnsi="Times New Roman" w:cs="Times New Roman"/>
          <w:sz w:val="28"/>
          <w:szCs w:val="28"/>
        </w:rPr>
        <w:softHyphen/>
        <w:t xml:space="preserve">собностей и (или) физических данных, необходимых для освоения </w:t>
      </w:r>
      <w:r w:rsidRPr="000C2BFE">
        <w:rPr>
          <w:rFonts w:ascii="Times New Roman" w:hAnsi="Times New Roman" w:cs="Times New Roman"/>
          <w:sz w:val="28"/>
          <w:szCs w:val="28"/>
        </w:rPr>
        <w:t>программы КФ Учреждение</w:t>
      </w:r>
      <w:r w:rsidR="00F86084" w:rsidRPr="000C2BFE">
        <w:rPr>
          <w:rFonts w:ascii="Times New Roman" w:hAnsi="Times New Roman" w:cs="Times New Roman"/>
          <w:sz w:val="28"/>
          <w:szCs w:val="28"/>
        </w:rPr>
        <w:t xml:space="preserve"> вправе проводить предварительные про</w:t>
      </w:r>
      <w:r w:rsidR="00F86084" w:rsidRPr="000C2BFE">
        <w:rPr>
          <w:rFonts w:ascii="Times New Roman" w:hAnsi="Times New Roman" w:cs="Times New Roman"/>
          <w:sz w:val="28"/>
          <w:szCs w:val="28"/>
        </w:rPr>
        <w:softHyphen/>
        <w:t xml:space="preserve">слушивания, просмотры, консультации в порядке, установленном </w:t>
      </w:r>
      <w:r w:rsidRPr="000C2BFE">
        <w:rPr>
          <w:rFonts w:ascii="Times New Roman" w:hAnsi="Times New Roman" w:cs="Times New Roman"/>
          <w:sz w:val="28"/>
          <w:szCs w:val="28"/>
        </w:rPr>
        <w:t xml:space="preserve">Учреждением </w:t>
      </w:r>
      <w:r w:rsidR="00F86084" w:rsidRPr="000C2BFE">
        <w:rPr>
          <w:rFonts w:ascii="Times New Roman" w:hAnsi="Times New Roman" w:cs="Times New Roman"/>
          <w:sz w:val="28"/>
          <w:szCs w:val="28"/>
        </w:rPr>
        <w:t xml:space="preserve">самостоятельно.Формы проведения </w:t>
      </w:r>
      <w:r w:rsidR="00643C39" w:rsidRPr="000C2BFE">
        <w:rPr>
          <w:rFonts w:ascii="Times New Roman" w:hAnsi="Times New Roman" w:cs="Times New Roman"/>
          <w:sz w:val="28"/>
          <w:szCs w:val="28"/>
        </w:rPr>
        <w:t>предварительных прослушиваний, собеседованийустанавливаются Учреждением самостоятельно с учётом требований к способностям программ КФ и соблюдением прав граждан</w:t>
      </w:r>
      <w:r w:rsidR="00F86084" w:rsidRPr="000C2BFE">
        <w:rPr>
          <w:rFonts w:ascii="Times New Roman" w:hAnsi="Times New Roman" w:cs="Times New Roman"/>
          <w:sz w:val="28"/>
          <w:szCs w:val="28"/>
        </w:rPr>
        <w:t>.</w:t>
      </w:r>
    </w:p>
    <w:p w:rsidR="00F86084" w:rsidRPr="000C2BFE" w:rsidRDefault="00B97298" w:rsidP="00F15216">
      <w:pPr>
        <w:spacing w:line="240" w:lineRule="auto"/>
        <w:ind w:firstLine="68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C2BFE">
        <w:rPr>
          <w:rFonts w:ascii="Times New Roman" w:eastAsia="Calibri" w:hAnsi="Times New Roman" w:cs="Times New Roman"/>
          <w:sz w:val="28"/>
          <w:szCs w:val="28"/>
        </w:rPr>
        <w:t xml:space="preserve">В случае </w:t>
      </w:r>
      <w:r w:rsidR="00643C39" w:rsidRPr="000C2BFE">
        <w:rPr>
          <w:rFonts w:ascii="Times New Roman" w:eastAsia="Calibri" w:hAnsi="Times New Roman" w:cs="Times New Roman"/>
          <w:sz w:val="28"/>
          <w:szCs w:val="28"/>
        </w:rPr>
        <w:t>недостаточного соответствия</w:t>
      </w:r>
      <w:r w:rsidR="00643C39" w:rsidRPr="000C2BFE">
        <w:rPr>
          <w:rFonts w:ascii="Times New Roman" w:hAnsi="Times New Roman" w:cs="Times New Roman"/>
          <w:sz w:val="28"/>
          <w:szCs w:val="28"/>
        </w:rPr>
        <w:t xml:space="preserve"> творческих или физических возможностей Заявителя условиям и требованиям, необходимым для посещения того или иного КФ</w:t>
      </w:r>
      <w:r w:rsidR="00F15216" w:rsidRPr="000C2BFE">
        <w:rPr>
          <w:rFonts w:ascii="Times New Roman" w:eastAsia="Calibri" w:hAnsi="Times New Roman" w:cs="Times New Roman"/>
          <w:sz w:val="28"/>
          <w:szCs w:val="28"/>
        </w:rPr>
        <w:t>З</w:t>
      </w:r>
      <w:r w:rsidR="00643C39" w:rsidRPr="000C2BFE">
        <w:rPr>
          <w:rFonts w:ascii="Times New Roman" w:eastAsia="Calibri" w:hAnsi="Times New Roman" w:cs="Times New Roman"/>
          <w:sz w:val="28"/>
          <w:szCs w:val="28"/>
        </w:rPr>
        <w:t xml:space="preserve">аявителю предлагаются </w:t>
      </w:r>
      <w:r w:rsidR="00252006" w:rsidRPr="000C2BFE">
        <w:rPr>
          <w:rFonts w:ascii="Times New Roman" w:eastAsia="Calibri" w:hAnsi="Times New Roman" w:cs="Times New Roman"/>
          <w:sz w:val="28"/>
          <w:szCs w:val="28"/>
        </w:rPr>
        <w:t>возможность посещения другого КФ</w:t>
      </w:r>
      <w:r w:rsidR="00F15216" w:rsidRPr="000C2BFE">
        <w:rPr>
          <w:rFonts w:ascii="Times New Roman" w:eastAsia="Calibri" w:hAnsi="Times New Roman" w:cs="Times New Roman"/>
          <w:sz w:val="28"/>
          <w:szCs w:val="28"/>
        </w:rPr>
        <w:t xml:space="preserve">, о чём сотрудники Учреждения обязаны </w:t>
      </w:r>
      <w:r w:rsidRPr="000C2BFE">
        <w:rPr>
          <w:rFonts w:ascii="Times New Roman" w:eastAsia="Calibri" w:hAnsi="Times New Roman" w:cs="Times New Roman"/>
          <w:sz w:val="28"/>
          <w:szCs w:val="28"/>
        </w:rPr>
        <w:t xml:space="preserve">проинформировать </w:t>
      </w:r>
      <w:r w:rsidR="00F15216" w:rsidRPr="000C2BFE">
        <w:rPr>
          <w:rFonts w:ascii="Times New Roman" w:eastAsia="Calibri" w:hAnsi="Times New Roman" w:cs="Times New Roman"/>
          <w:sz w:val="28"/>
          <w:szCs w:val="28"/>
        </w:rPr>
        <w:t>Заявителя.</w:t>
      </w:r>
    </w:p>
    <w:p w:rsidR="00F86084" w:rsidRPr="000C2BFE" w:rsidRDefault="005C7BEC" w:rsidP="00E073EA">
      <w:pPr>
        <w:spacing w:after="0" w:line="240" w:lineRule="auto"/>
        <w:ind w:firstLine="680"/>
        <w:jc w:val="both"/>
        <w:rPr>
          <w:rFonts w:ascii="Times New Roman" w:eastAsia="Lucida Sans Unicode" w:hAnsi="Times New Roman" w:cs="Times New Roman"/>
          <w:sz w:val="27"/>
          <w:szCs w:val="27"/>
          <w:lang w:bidi="en-US"/>
        </w:rPr>
      </w:pPr>
      <w:r w:rsidRPr="000C2BFE">
        <w:rPr>
          <w:rFonts w:ascii="Times New Roman" w:eastAsia="Lucida Sans Unicode" w:hAnsi="Times New Roman" w:cs="Times New Roman"/>
          <w:sz w:val="27"/>
          <w:szCs w:val="27"/>
          <w:lang w:bidi="en-US"/>
        </w:rPr>
        <w:t xml:space="preserve">3.3. </w:t>
      </w:r>
      <w:r w:rsidR="005365AE" w:rsidRPr="000C2BFE">
        <w:rPr>
          <w:rFonts w:ascii="Times New Roman" w:hAnsi="Times New Roman" w:cs="Times New Roman"/>
          <w:sz w:val="28"/>
          <w:szCs w:val="28"/>
        </w:rPr>
        <w:t>Подписание</w:t>
      </w:r>
      <w:r w:rsidRPr="000C2BFE">
        <w:rPr>
          <w:rFonts w:ascii="Times New Roman" w:hAnsi="Times New Roman" w:cs="Times New Roman"/>
          <w:sz w:val="28"/>
          <w:szCs w:val="28"/>
        </w:rPr>
        <w:t xml:space="preserve"> договора между Учреждением и Заявителем на получение </w:t>
      </w:r>
      <w:r w:rsidR="001B6392">
        <w:rPr>
          <w:rFonts w:ascii="Times New Roman" w:hAnsi="Times New Roman" w:cs="Times New Roman"/>
          <w:sz w:val="28"/>
          <w:szCs w:val="28"/>
        </w:rPr>
        <w:t>У</w:t>
      </w:r>
      <w:r w:rsidRPr="000C2BFE">
        <w:rPr>
          <w:rFonts w:ascii="Times New Roman" w:hAnsi="Times New Roman" w:cs="Times New Roman"/>
          <w:sz w:val="28"/>
          <w:szCs w:val="28"/>
        </w:rPr>
        <w:t>слуги.</w:t>
      </w:r>
    </w:p>
    <w:p w:rsidR="00F86084" w:rsidRPr="000C2BFE" w:rsidRDefault="00F15216" w:rsidP="00F86084">
      <w:pPr>
        <w:pStyle w:val="ConsPlusNormal"/>
        <w:widowControl/>
        <w:tabs>
          <w:tab w:val="left" w:pos="720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C2BFE">
        <w:rPr>
          <w:rFonts w:ascii="Times New Roman" w:eastAsia="Calibri" w:hAnsi="Times New Roman" w:cs="Times New Roman"/>
          <w:sz w:val="28"/>
          <w:szCs w:val="28"/>
        </w:rPr>
        <w:t>В случае соответствия</w:t>
      </w:r>
      <w:r w:rsidRPr="000C2BFE">
        <w:rPr>
          <w:rFonts w:ascii="Times New Roman" w:hAnsi="Times New Roman" w:cs="Times New Roman"/>
          <w:sz w:val="28"/>
          <w:szCs w:val="28"/>
        </w:rPr>
        <w:t xml:space="preserve"> творческих или физических возможностей Заявителя условиям и требованиям, необходимым для посещения того или иного КФ</w:t>
      </w:r>
      <w:r w:rsidR="00F86084" w:rsidRPr="000C2BFE">
        <w:rPr>
          <w:rFonts w:ascii="Times New Roman" w:hAnsi="Times New Roman" w:cs="Times New Roman"/>
          <w:sz w:val="28"/>
          <w:szCs w:val="28"/>
        </w:rPr>
        <w:t xml:space="preserve">, в </w:t>
      </w:r>
      <w:r w:rsidR="00F86084" w:rsidRPr="000C2BFE">
        <w:rPr>
          <w:rFonts w:ascii="Times New Roman" w:hAnsi="Times New Roman" w:cs="Times New Roman"/>
          <w:sz w:val="28"/>
          <w:szCs w:val="28"/>
        </w:rPr>
        <w:lastRenderedPageBreak/>
        <w:t>установленные Учреждением сроки, но не п</w:t>
      </w:r>
      <w:r w:rsidRPr="000C2BFE">
        <w:rPr>
          <w:rFonts w:ascii="Times New Roman" w:hAnsi="Times New Roman" w:cs="Times New Roman"/>
          <w:sz w:val="28"/>
          <w:szCs w:val="28"/>
        </w:rPr>
        <w:t xml:space="preserve">озднее 10 дней со дня подачи Заявления </w:t>
      </w:r>
      <w:r w:rsidR="005365AE" w:rsidRPr="000C2BFE">
        <w:rPr>
          <w:rFonts w:ascii="Times New Roman" w:hAnsi="Times New Roman" w:cs="Times New Roman"/>
          <w:sz w:val="28"/>
          <w:szCs w:val="28"/>
        </w:rPr>
        <w:t>подписывается договор между Учреждением и Заявителем об оказании услуги, издаётся приказ по Учреждению о зачислении Заявителя в КФ.</w:t>
      </w:r>
    </w:p>
    <w:p w:rsidR="005C7BEC" w:rsidRPr="000C2BFE" w:rsidRDefault="005C7BEC" w:rsidP="00A73A98">
      <w:pPr>
        <w:spacing w:line="240" w:lineRule="auto"/>
        <w:ind w:firstLine="680"/>
        <w:jc w:val="both"/>
        <w:rPr>
          <w:rFonts w:ascii="Times New Roman" w:eastAsia="Lucida Sans Unicode" w:hAnsi="Times New Roman" w:cs="Times New Roman"/>
          <w:sz w:val="27"/>
          <w:szCs w:val="27"/>
          <w:lang w:bidi="en-US"/>
        </w:rPr>
      </w:pPr>
      <w:r w:rsidRPr="000C2BFE">
        <w:rPr>
          <w:rFonts w:ascii="Times New Roman" w:eastAsia="Lucida Sans Unicode" w:hAnsi="Times New Roman" w:cs="Times New Roman"/>
          <w:sz w:val="27"/>
          <w:szCs w:val="27"/>
          <w:lang w:bidi="en-US"/>
        </w:rPr>
        <w:t xml:space="preserve">Договор на оказание </w:t>
      </w:r>
      <w:r w:rsidR="001B6392">
        <w:rPr>
          <w:rFonts w:ascii="Times New Roman" w:eastAsia="Lucida Sans Unicode" w:hAnsi="Times New Roman" w:cs="Times New Roman"/>
          <w:sz w:val="27"/>
          <w:szCs w:val="27"/>
          <w:lang w:bidi="en-US"/>
        </w:rPr>
        <w:t>У</w:t>
      </w:r>
      <w:r w:rsidRPr="000C2BFE">
        <w:rPr>
          <w:rFonts w:ascii="Times New Roman" w:eastAsia="Lucida Sans Unicode" w:hAnsi="Times New Roman" w:cs="Times New Roman"/>
          <w:sz w:val="27"/>
          <w:szCs w:val="27"/>
          <w:lang w:bidi="en-US"/>
        </w:rPr>
        <w:t>слуги несовершеннолетним заключается от имени родителей или законных представителей  несовершеннолетнего. Договор вступает в силу со дня его заключения и действует до окончания творческого сезона (</w:t>
      </w:r>
      <w:r w:rsidR="005365AE" w:rsidRPr="000C2BFE">
        <w:rPr>
          <w:rFonts w:ascii="Times New Roman" w:eastAsia="Lucida Sans Unicode" w:hAnsi="Times New Roman" w:cs="Times New Roman"/>
          <w:sz w:val="27"/>
          <w:szCs w:val="27"/>
          <w:lang w:bidi="en-US"/>
        </w:rPr>
        <w:t xml:space="preserve">до </w:t>
      </w:r>
      <w:r w:rsidR="00E073EA" w:rsidRPr="000C2BFE">
        <w:rPr>
          <w:rFonts w:ascii="Times New Roman" w:eastAsia="Lucida Sans Unicode" w:hAnsi="Times New Roman" w:cs="Times New Roman"/>
          <w:sz w:val="27"/>
          <w:szCs w:val="27"/>
          <w:lang w:bidi="en-US"/>
        </w:rPr>
        <w:t>30 июня</w:t>
      </w:r>
      <w:r w:rsidRPr="000C2BFE">
        <w:rPr>
          <w:rFonts w:ascii="Times New Roman" w:eastAsia="Lucida Sans Unicode" w:hAnsi="Times New Roman" w:cs="Times New Roman"/>
          <w:sz w:val="27"/>
          <w:szCs w:val="27"/>
          <w:lang w:bidi="en-US"/>
        </w:rPr>
        <w:t xml:space="preserve">). В случае прекращения </w:t>
      </w:r>
      <w:r w:rsidR="001B6392">
        <w:rPr>
          <w:rFonts w:ascii="Times New Roman" w:eastAsia="Lucida Sans Unicode" w:hAnsi="Times New Roman" w:cs="Times New Roman"/>
          <w:sz w:val="27"/>
          <w:szCs w:val="27"/>
          <w:lang w:bidi="en-US"/>
        </w:rPr>
        <w:t>У</w:t>
      </w:r>
      <w:r w:rsidRPr="000C2BFE">
        <w:rPr>
          <w:rFonts w:ascii="Times New Roman" w:eastAsia="Lucida Sans Unicode" w:hAnsi="Times New Roman" w:cs="Times New Roman"/>
          <w:sz w:val="27"/>
          <w:szCs w:val="27"/>
          <w:lang w:bidi="en-US"/>
        </w:rPr>
        <w:t xml:space="preserve">слуги по инициативе одной или обеих сторон договор на получение </w:t>
      </w:r>
      <w:r w:rsidR="001B6392">
        <w:rPr>
          <w:rFonts w:ascii="Times New Roman" w:eastAsia="Lucida Sans Unicode" w:hAnsi="Times New Roman" w:cs="Times New Roman"/>
          <w:sz w:val="27"/>
          <w:szCs w:val="27"/>
          <w:lang w:bidi="en-US"/>
        </w:rPr>
        <w:t>У</w:t>
      </w:r>
      <w:r w:rsidRPr="000C2BFE">
        <w:rPr>
          <w:rFonts w:ascii="Times New Roman" w:eastAsia="Lucida Sans Unicode" w:hAnsi="Times New Roman" w:cs="Times New Roman"/>
          <w:sz w:val="27"/>
          <w:szCs w:val="27"/>
          <w:lang w:bidi="en-US"/>
        </w:rPr>
        <w:t xml:space="preserve">слуги расторгается и  оформляется актом получения </w:t>
      </w:r>
      <w:r w:rsidR="001B6392">
        <w:rPr>
          <w:rFonts w:ascii="Times New Roman" w:eastAsia="Lucida Sans Unicode" w:hAnsi="Times New Roman" w:cs="Times New Roman"/>
          <w:sz w:val="27"/>
          <w:szCs w:val="27"/>
          <w:lang w:bidi="en-US"/>
        </w:rPr>
        <w:t>У</w:t>
      </w:r>
      <w:r w:rsidRPr="000C2BFE">
        <w:rPr>
          <w:rFonts w:ascii="Times New Roman" w:eastAsia="Lucida Sans Unicode" w:hAnsi="Times New Roman" w:cs="Times New Roman"/>
          <w:sz w:val="27"/>
          <w:szCs w:val="27"/>
          <w:lang w:bidi="en-US"/>
        </w:rPr>
        <w:t xml:space="preserve">слуги. При  продлении </w:t>
      </w:r>
      <w:r w:rsidR="001B6392">
        <w:rPr>
          <w:rFonts w:ascii="Times New Roman" w:eastAsia="Lucida Sans Unicode" w:hAnsi="Times New Roman" w:cs="Times New Roman"/>
          <w:sz w:val="27"/>
          <w:szCs w:val="27"/>
          <w:lang w:bidi="en-US"/>
        </w:rPr>
        <w:t>У</w:t>
      </w:r>
      <w:r w:rsidRPr="000C2BFE">
        <w:rPr>
          <w:rFonts w:ascii="Times New Roman" w:eastAsia="Lucida Sans Unicode" w:hAnsi="Times New Roman" w:cs="Times New Roman"/>
          <w:sz w:val="27"/>
          <w:szCs w:val="27"/>
          <w:lang w:bidi="en-US"/>
        </w:rPr>
        <w:t>слуги на следующий творческий сезон, договор пролонгируется по умолчанию</w:t>
      </w:r>
      <w:r w:rsidR="00F86084" w:rsidRPr="000C2BFE">
        <w:rPr>
          <w:rFonts w:ascii="Times New Roman" w:eastAsia="Lucida Sans Unicode" w:hAnsi="Times New Roman" w:cs="Times New Roman"/>
          <w:sz w:val="27"/>
          <w:szCs w:val="27"/>
          <w:lang w:bidi="en-US"/>
        </w:rPr>
        <w:t>.</w:t>
      </w:r>
    </w:p>
    <w:p w:rsidR="005C7BEC" w:rsidRPr="000C2BFE" w:rsidRDefault="005C7BEC" w:rsidP="005E2F90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0C2BFE">
        <w:rPr>
          <w:rFonts w:ascii="Times New Roman" w:hAnsi="Times New Roman" w:cs="Times New Roman"/>
          <w:sz w:val="28"/>
          <w:szCs w:val="28"/>
        </w:rPr>
        <w:t xml:space="preserve">3.4. </w:t>
      </w:r>
      <w:r w:rsidRPr="000C2BFE">
        <w:rPr>
          <w:rFonts w:ascii="Times New Roman" w:eastAsia="Lucida Sans Unicode" w:hAnsi="Times New Roman" w:cs="Times New Roman"/>
          <w:sz w:val="27"/>
          <w:szCs w:val="27"/>
          <w:lang w:bidi="en-US"/>
        </w:rPr>
        <w:t>Организация занятий и других плановых мероприятий КФ.</w:t>
      </w:r>
    </w:p>
    <w:p w:rsidR="00E073EA" w:rsidRPr="000C2BFE" w:rsidRDefault="00B97298" w:rsidP="005E2F9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C2BFE">
        <w:rPr>
          <w:rFonts w:ascii="Times New Roman" w:eastAsia="Calibri" w:hAnsi="Times New Roman" w:cs="Times New Roman"/>
          <w:sz w:val="28"/>
          <w:szCs w:val="28"/>
        </w:rPr>
        <w:t xml:space="preserve">Предоставление Услуги осуществляется в форме </w:t>
      </w:r>
      <w:r w:rsidR="00E073EA" w:rsidRPr="000C2BFE">
        <w:rPr>
          <w:rFonts w:ascii="Times New Roman" w:eastAsia="Calibri" w:hAnsi="Times New Roman" w:cs="Times New Roman"/>
          <w:sz w:val="28"/>
          <w:szCs w:val="28"/>
        </w:rPr>
        <w:t>мелкогрупповых,   групповых и индивидуальных занятий в соответствии с  утверждённой программой КФ и нормативно-правовому регулированию в сфере культуры и искусства.</w:t>
      </w:r>
    </w:p>
    <w:p w:rsidR="00F86084" w:rsidRPr="000C2BFE" w:rsidRDefault="00F86084" w:rsidP="001B6392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C2BFE">
        <w:rPr>
          <w:rFonts w:ascii="Times New Roman" w:eastAsia="Calibri" w:hAnsi="Times New Roman" w:cs="Times New Roman"/>
          <w:sz w:val="28"/>
          <w:szCs w:val="28"/>
        </w:rPr>
        <w:t xml:space="preserve">Режим работы </w:t>
      </w:r>
      <w:r w:rsidR="00E073EA" w:rsidRPr="000C2BFE">
        <w:rPr>
          <w:rFonts w:ascii="Times New Roman" w:eastAsia="Calibri" w:hAnsi="Times New Roman" w:cs="Times New Roman"/>
          <w:sz w:val="28"/>
          <w:szCs w:val="28"/>
        </w:rPr>
        <w:t>КФ</w:t>
      </w:r>
      <w:r w:rsidRPr="000C2BFE">
        <w:rPr>
          <w:rFonts w:ascii="Times New Roman" w:eastAsia="Calibri" w:hAnsi="Times New Roman" w:cs="Times New Roman"/>
          <w:sz w:val="28"/>
          <w:szCs w:val="28"/>
        </w:rPr>
        <w:t xml:space="preserve">, длительность </w:t>
      </w:r>
      <w:r w:rsidR="00E073EA" w:rsidRPr="000C2BFE">
        <w:rPr>
          <w:rFonts w:ascii="Times New Roman" w:eastAsia="Calibri" w:hAnsi="Times New Roman" w:cs="Times New Roman"/>
          <w:sz w:val="28"/>
          <w:szCs w:val="28"/>
        </w:rPr>
        <w:t xml:space="preserve">занятий и мероприятий, в которых </w:t>
      </w:r>
      <w:proofErr w:type="gramStart"/>
      <w:r w:rsidR="00E073EA" w:rsidRPr="000C2BFE">
        <w:rPr>
          <w:rFonts w:ascii="Times New Roman" w:eastAsia="Calibri" w:hAnsi="Times New Roman" w:cs="Times New Roman"/>
          <w:sz w:val="28"/>
          <w:szCs w:val="28"/>
        </w:rPr>
        <w:t xml:space="preserve">участвует участник КФ </w:t>
      </w:r>
      <w:r w:rsidRPr="000C2BFE">
        <w:rPr>
          <w:rFonts w:ascii="Times New Roman" w:eastAsia="Calibri" w:hAnsi="Times New Roman" w:cs="Times New Roman"/>
          <w:sz w:val="28"/>
          <w:szCs w:val="28"/>
        </w:rPr>
        <w:t>определяются</w:t>
      </w:r>
      <w:proofErr w:type="gramEnd"/>
      <w:r w:rsidRPr="000C2BFE">
        <w:rPr>
          <w:rFonts w:ascii="Times New Roman" w:eastAsia="Calibri" w:hAnsi="Times New Roman" w:cs="Times New Roman"/>
          <w:sz w:val="28"/>
          <w:szCs w:val="28"/>
        </w:rPr>
        <w:t xml:space="preserve"> Уставом </w:t>
      </w:r>
      <w:r w:rsidR="00E073EA" w:rsidRPr="000C2BFE">
        <w:rPr>
          <w:rFonts w:ascii="Times New Roman" w:eastAsia="Calibri" w:hAnsi="Times New Roman" w:cs="Times New Roman"/>
          <w:sz w:val="28"/>
          <w:szCs w:val="28"/>
        </w:rPr>
        <w:t>Учреждения</w:t>
      </w:r>
      <w:r w:rsidRPr="000C2BFE">
        <w:rPr>
          <w:rFonts w:ascii="Times New Roman" w:eastAsia="Calibri" w:hAnsi="Times New Roman" w:cs="Times New Roman"/>
          <w:sz w:val="28"/>
          <w:szCs w:val="28"/>
        </w:rPr>
        <w:t xml:space="preserve"> и не должны превышать нормы предельно допустимых нагрузок, определенных на основе </w:t>
      </w:r>
      <w:r w:rsidR="001B6392">
        <w:rPr>
          <w:rFonts w:ascii="Times New Roman" w:eastAsia="Calibri" w:hAnsi="Times New Roman" w:cs="Times New Roman"/>
          <w:sz w:val="28"/>
          <w:szCs w:val="28"/>
        </w:rPr>
        <w:t>с</w:t>
      </w:r>
      <w:r w:rsidRPr="000C2BFE">
        <w:rPr>
          <w:rFonts w:ascii="Times New Roman" w:eastAsia="Calibri" w:hAnsi="Times New Roman" w:cs="Times New Roman"/>
          <w:sz w:val="28"/>
          <w:szCs w:val="28"/>
        </w:rPr>
        <w:t>анитарно-эпидемиологических требований.</w:t>
      </w:r>
    </w:p>
    <w:p w:rsidR="005C7BEC" w:rsidRPr="000C2BFE" w:rsidRDefault="005C7BEC" w:rsidP="001B6392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Lucida Sans Unicode" w:hAnsi="Times New Roman" w:cs="Times New Roman"/>
          <w:sz w:val="27"/>
          <w:szCs w:val="27"/>
          <w:lang w:bidi="en-US"/>
        </w:rPr>
      </w:pPr>
      <w:r w:rsidRPr="000C2BFE">
        <w:rPr>
          <w:rFonts w:ascii="Times New Roman" w:eastAsia="Lucida Sans Unicode" w:hAnsi="Times New Roman" w:cs="Times New Roman"/>
          <w:sz w:val="27"/>
          <w:szCs w:val="27"/>
          <w:lang w:bidi="en-US"/>
        </w:rPr>
        <w:t xml:space="preserve">Факт посещения потребителем </w:t>
      </w:r>
      <w:r w:rsidR="001B6392">
        <w:rPr>
          <w:rFonts w:ascii="Times New Roman" w:eastAsia="Lucida Sans Unicode" w:hAnsi="Times New Roman" w:cs="Times New Roman"/>
          <w:sz w:val="27"/>
          <w:szCs w:val="27"/>
          <w:lang w:bidi="en-US"/>
        </w:rPr>
        <w:t>У</w:t>
      </w:r>
      <w:r w:rsidRPr="000C2BFE">
        <w:rPr>
          <w:rFonts w:ascii="Times New Roman" w:eastAsia="Lucida Sans Unicode" w:hAnsi="Times New Roman" w:cs="Times New Roman"/>
          <w:sz w:val="27"/>
          <w:szCs w:val="27"/>
          <w:lang w:bidi="en-US"/>
        </w:rPr>
        <w:t>слуги занятий и других мероприятий фиксируется  записью в журнале учета работы КФ.</w:t>
      </w:r>
    </w:p>
    <w:p w:rsidR="00A73A98" w:rsidRPr="000C2BFE" w:rsidRDefault="00A73A98" w:rsidP="001B6392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Lucida Sans Unicode" w:hAnsi="Times New Roman" w:cs="Times New Roman"/>
          <w:sz w:val="27"/>
          <w:szCs w:val="27"/>
          <w:lang w:bidi="en-US"/>
        </w:rPr>
      </w:pPr>
    </w:p>
    <w:p w:rsidR="004322F1" w:rsidRPr="000C2BFE" w:rsidRDefault="004322F1" w:rsidP="001B639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C2BFE">
        <w:rPr>
          <w:rFonts w:ascii="Times New Roman" w:hAnsi="Times New Roman" w:cs="Times New Roman"/>
          <w:sz w:val="28"/>
          <w:szCs w:val="28"/>
        </w:rPr>
        <w:t>Блок-схема предоставления муниципальной услуги прилагается (приложение № 2 к настоящему Регламенту).</w:t>
      </w:r>
    </w:p>
    <w:p w:rsidR="003078B5" w:rsidRPr="000C2BFE" w:rsidRDefault="003078B5" w:rsidP="005E2F90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95977" w:rsidRPr="000C2BFE" w:rsidRDefault="00A95977" w:rsidP="005E2F90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C2BFE">
        <w:rPr>
          <w:rFonts w:ascii="Times New Roman" w:hAnsi="Times New Roman" w:cs="Times New Roman"/>
          <w:b/>
          <w:sz w:val="28"/>
          <w:szCs w:val="28"/>
          <w:lang w:val="en-US"/>
        </w:rPr>
        <w:t>IV</w:t>
      </w:r>
      <w:r w:rsidRPr="000C2BFE">
        <w:rPr>
          <w:rFonts w:ascii="Times New Roman" w:hAnsi="Times New Roman" w:cs="Times New Roman"/>
          <w:b/>
          <w:sz w:val="28"/>
          <w:szCs w:val="28"/>
        </w:rPr>
        <w:t xml:space="preserve">. Формы контроля за исполнением </w:t>
      </w:r>
      <w:r w:rsidR="001B6392">
        <w:rPr>
          <w:rFonts w:ascii="Times New Roman" w:hAnsi="Times New Roman" w:cs="Times New Roman"/>
          <w:b/>
          <w:sz w:val="28"/>
          <w:szCs w:val="28"/>
        </w:rPr>
        <w:t xml:space="preserve">настоящего </w:t>
      </w:r>
      <w:r w:rsidRPr="000C2BFE">
        <w:rPr>
          <w:rFonts w:ascii="Times New Roman" w:hAnsi="Times New Roman" w:cs="Times New Roman"/>
          <w:b/>
          <w:sz w:val="28"/>
          <w:szCs w:val="28"/>
        </w:rPr>
        <w:t>Регламента</w:t>
      </w:r>
    </w:p>
    <w:p w:rsidR="00A95977" w:rsidRPr="000C2BFE" w:rsidRDefault="00A95977" w:rsidP="00A95977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0C2BFE">
        <w:rPr>
          <w:rFonts w:ascii="Times New Roman" w:hAnsi="Times New Roman"/>
          <w:sz w:val="28"/>
          <w:szCs w:val="28"/>
        </w:rPr>
        <w:t xml:space="preserve">4.1. Порядок осуществления текущего </w:t>
      </w:r>
      <w:proofErr w:type="gramStart"/>
      <w:r w:rsidRPr="000C2BFE">
        <w:rPr>
          <w:rFonts w:ascii="Times New Roman" w:hAnsi="Times New Roman"/>
          <w:sz w:val="28"/>
          <w:szCs w:val="28"/>
        </w:rPr>
        <w:t>контроля за</w:t>
      </w:r>
      <w:proofErr w:type="gramEnd"/>
      <w:r w:rsidRPr="000C2BFE">
        <w:rPr>
          <w:rFonts w:ascii="Times New Roman" w:hAnsi="Times New Roman"/>
          <w:sz w:val="28"/>
          <w:szCs w:val="28"/>
        </w:rPr>
        <w:t xml:space="preserve"> соблюдением и исполнением ответственными за предоставление муниципальной услуги должностными лицами положений </w:t>
      </w:r>
      <w:r w:rsidR="001B6392">
        <w:rPr>
          <w:rFonts w:ascii="Times New Roman" w:hAnsi="Times New Roman"/>
          <w:sz w:val="28"/>
          <w:szCs w:val="28"/>
        </w:rPr>
        <w:t xml:space="preserve">настоящего </w:t>
      </w:r>
      <w:r w:rsidRPr="000C2BFE">
        <w:rPr>
          <w:rFonts w:ascii="Times New Roman" w:hAnsi="Times New Roman"/>
          <w:sz w:val="28"/>
          <w:szCs w:val="28"/>
        </w:rPr>
        <w:t>Регламента и иных нормативных правовых актов, устанавливающих требования к предоставлению муниципальной услуги, а так же принятием ими решений.</w:t>
      </w:r>
    </w:p>
    <w:p w:rsidR="00A95977" w:rsidRPr="000C2BFE" w:rsidRDefault="00A95977" w:rsidP="00A95977">
      <w:pPr>
        <w:pStyle w:val="a5"/>
        <w:ind w:firstLine="567"/>
        <w:jc w:val="both"/>
        <w:rPr>
          <w:rFonts w:ascii="Times New Roman" w:hAnsi="Times New Roman"/>
          <w:sz w:val="28"/>
          <w:szCs w:val="28"/>
          <w:bdr w:val="none" w:sz="0" w:space="0" w:color="auto" w:frame="1"/>
        </w:rPr>
      </w:pPr>
      <w:r w:rsidRPr="000C2BFE">
        <w:rPr>
          <w:rStyle w:val="a7"/>
          <w:b w:val="0"/>
          <w:sz w:val="28"/>
          <w:szCs w:val="28"/>
        </w:rPr>
        <w:t xml:space="preserve">Текущий </w:t>
      </w:r>
      <w:proofErr w:type="gramStart"/>
      <w:r w:rsidRPr="000C2BFE">
        <w:rPr>
          <w:rStyle w:val="a7"/>
          <w:b w:val="0"/>
          <w:sz w:val="28"/>
          <w:szCs w:val="28"/>
        </w:rPr>
        <w:t>контроль за</w:t>
      </w:r>
      <w:proofErr w:type="gramEnd"/>
      <w:r w:rsidRPr="000C2BFE">
        <w:rPr>
          <w:rStyle w:val="a7"/>
          <w:b w:val="0"/>
          <w:sz w:val="28"/>
          <w:szCs w:val="28"/>
        </w:rPr>
        <w:t xml:space="preserve"> соблюдением и исполнением ответственными должностными лицами положений настоящего Регламента и иных нормативных правовых актов, устанавливающих требования к предоставлению муниципальной услуги, а также принятием ими решений</w:t>
      </w:r>
      <w:r w:rsidRPr="000C2BFE">
        <w:rPr>
          <w:rFonts w:ascii="Times New Roman" w:hAnsi="Times New Roman"/>
          <w:sz w:val="28"/>
          <w:szCs w:val="28"/>
          <w:bdr w:val="none" w:sz="0" w:space="0" w:color="auto" w:frame="1"/>
        </w:rPr>
        <w:t xml:space="preserve"> осуществляется </w:t>
      </w:r>
      <w:r w:rsidRPr="000C2BFE">
        <w:rPr>
          <w:rStyle w:val="a7"/>
          <w:b w:val="0"/>
          <w:sz w:val="28"/>
          <w:szCs w:val="28"/>
        </w:rPr>
        <w:t xml:space="preserve">руководителем </w:t>
      </w:r>
      <w:r w:rsidRPr="000C2BFE">
        <w:rPr>
          <w:rFonts w:ascii="Times New Roman" w:hAnsi="Times New Roman"/>
          <w:sz w:val="28"/>
          <w:szCs w:val="28"/>
        </w:rPr>
        <w:t>Учреждения</w:t>
      </w:r>
      <w:r w:rsidRPr="000C2BFE">
        <w:rPr>
          <w:rStyle w:val="a7"/>
          <w:b w:val="0"/>
          <w:sz w:val="28"/>
          <w:szCs w:val="28"/>
        </w:rPr>
        <w:t>.</w:t>
      </w:r>
    </w:p>
    <w:p w:rsidR="00A95977" w:rsidRPr="000C2BFE" w:rsidRDefault="00A95977" w:rsidP="00962F65">
      <w:pPr>
        <w:pStyle w:val="a5"/>
        <w:ind w:firstLine="709"/>
        <w:jc w:val="both"/>
        <w:rPr>
          <w:rStyle w:val="a7"/>
          <w:b w:val="0"/>
        </w:rPr>
      </w:pPr>
      <w:proofErr w:type="gramStart"/>
      <w:r w:rsidRPr="000C2BFE">
        <w:rPr>
          <w:rStyle w:val="a7"/>
          <w:b w:val="0"/>
          <w:sz w:val="28"/>
          <w:szCs w:val="28"/>
        </w:rPr>
        <w:t>Текущий контроль за соблюдением и исполнением ответственными должностными лицами положений настоящего Регламента и иных нормативных правовых актов, устанавливающих требования к предоставлению</w:t>
      </w:r>
      <w:r w:rsidR="00715173">
        <w:rPr>
          <w:rFonts w:ascii="Times New Roman" w:hAnsi="Times New Roman"/>
          <w:sz w:val="28"/>
          <w:szCs w:val="28"/>
        </w:rPr>
        <w:t>У</w:t>
      </w:r>
      <w:r w:rsidRPr="000C2BFE">
        <w:rPr>
          <w:rFonts w:ascii="Times New Roman" w:hAnsi="Times New Roman"/>
          <w:sz w:val="28"/>
          <w:szCs w:val="28"/>
        </w:rPr>
        <w:t>слуги</w:t>
      </w:r>
      <w:r w:rsidRPr="000C2BFE">
        <w:rPr>
          <w:rStyle w:val="a7"/>
          <w:sz w:val="28"/>
          <w:szCs w:val="28"/>
        </w:rPr>
        <w:t xml:space="preserve">, </w:t>
      </w:r>
      <w:r w:rsidRPr="000C2BFE">
        <w:rPr>
          <w:rStyle w:val="a7"/>
          <w:b w:val="0"/>
          <w:sz w:val="28"/>
          <w:szCs w:val="28"/>
        </w:rPr>
        <w:t xml:space="preserve">а также принятием ими решений осуществляется путем проведения проверок руководителем </w:t>
      </w:r>
      <w:r w:rsidRPr="000C2BFE">
        <w:rPr>
          <w:rFonts w:ascii="Times New Roman" w:hAnsi="Times New Roman"/>
          <w:sz w:val="28"/>
          <w:szCs w:val="28"/>
        </w:rPr>
        <w:t>Учреждения</w:t>
      </w:r>
      <w:r w:rsidRPr="000C2BFE">
        <w:rPr>
          <w:rStyle w:val="a7"/>
          <w:b w:val="0"/>
          <w:sz w:val="28"/>
          <w:szCs w:val="28"/>
        </w:rPr>
        <w:t xml:space="preserve"> или </w:t>
      </w:r>
      <w:r w:rsidR="00715173">
        <w:rPr>
          <w:rStyle w:val="a7"/>
          <w:b w:val="0"/>
          <w:sz w:val="28"/>
          <w:szCs w:val="28"/>
        </w:rPr>
        <w:t>О</w:t>
      </w:r>
      <w:r w:rsidRPr="000C2BFE">
        <w:rPr>
          <w:rStyle w:val="a7"/>
          <w:b w:val="0"/>
          <w:sz w:val="28"/>
          <w:szCs w:val="28"/>
        </w:rPr>
        <w:t xml:space="preserve">тделом культуры </w:t>
      </w:r>
      <w:r w:rsidR="00715173">
        <w:rPr>
          <w:rStyle w:val="a7"/>
          <w:b w:val="0"/>
          <w:sz w:val="28"/>
          <w:szCs w:val="28"/>
        </w:rPr>
        <w:t xml:space="preserve">и молодёжи </w:t>
      </w:r>
      <w:r w:rsidRPr="000C2BFE">
        <w:rPr>
          <w:rStyle w:val="a7"/>
          <w:b w:val="0"/>
          <w:sz w:val="28"/>
          <w:szCs w:val="28"/>
        </w:rPr>
        <w:t>соблюдения и исполнения ответственными должностными лицами положений настоящего Регламента, иных нормативных правовых актов, устанавливающих требования к предоставлению</w:t>
      </w:r>
      <w:r w:rsidR="00715173">
        <w:rPr>
          <w:rFonts w:ascii="Times New Roman" w:hAnsi="Times New Roman"/>
          <w:sz w:val="28"/>
          <w:szCs w:val="28"/>
        </w:rPr>
        <w:t>У</w:t>
      </w:r>
      <w:r w:rsidRPr="000C2BFE">
        <w:rPr>
          <w:rFonts w:ascii="Times New Roman" w:hAnsi="Times New Roman"/>
          <w:sz w:val="28"/>
          <w:szCs w:val="28"/>
        </w:rPr>
        <w:t>слуги</w:t>
      </w:r>
      <w:r w:rsidRPr="000C2BFE">
        <w:rPr>
          <w:rStyle w:val="a7"/>
          <w:sz w:val="28"/>
          <w:szCs w:val="28"/>
        </w:rPr>
        <w:t xml:space="preserve">, </w:t>
      </w:r>
      <w:r w:rsidRPr="000C2BFE">
        <w:rPr>
          <w:rStyle w:val="a7"/>
          <w:b w:val="0"/>
          <w:sz w:val="28"/>
          <w:szCs w:val="28"/>
        </w:rPr>
        <w:t>а также принятых ими решений.</w:t>
      </w:r>
      <w:proofErr w:type="gramEnd"/>
    </w:p>
    <w:p w:rsidR="00A95977" w:rsidRPr="000C2BFE" w:rsidRDefault="00A95977" w:rsidP="00A95977">
      <w:pPr>
        <w:pStyle w:val="a5"/>
        <w:ind w:firstLine="567"/>
        <w:jc w:val="both"/>
        <w:rPr>
          <w:rStyle w:val="a7"/>
          <w:b w:val="0"/>
          <w:sz w:val="28"/>
          <w:szCs w:val="28"/>
        </w:rPr>
      </w:pPr>
      <w:r w:rsidRPr="000C2BFE">
        <w:rPr>
          <w:rStyle w:val="a7"/>
          <w:b w:val="0"/>
          <w:sz w:val="28"/>
          <w:szCs w:val="28"/>
        </w:rPr>
        <w:lastRenderedPageBreak/>
        <w:t xml:space="preserve">Периодичность осуществления текущего контроля устанавливается руководителем </w:t>
      </w:r>
      <w:r w:rsidRPr="000C2BFE">
        <w:rPr>
          <w:rFonts w:ascii="Times New Roman" w:hAnsi="Times New Roman"/>
          <w:sz w:val="28"/>
          <w:szCs w:val="28"/>
        </w:rPr>
        <w:t>Учреждения</w:t>
      </w:r>
      <w:r w:rsidR="00E24C3C">
        <w:rPr>
          <w:rStyle w:val="a7"/>
          <w:b w:val="0"/>
          <w:sz w:val="28"/>
          <w:szCs w:val="28"/>
        </w:rPr>
        <w:t>и (</w:t>
      </w:r>
      <w:r w:rsidRPr="000C2BFE">
        <w:rPr>
          <w:rStyle w:val="a7"/>
          <w:b w:val="0"/>
          <w:sz w:val="28"/>
          <w:szCs w:val="28"/>
        </w:rPr>
        <w:t>или</w:t>
      </w:r>
      <w:r w:rsidR="00E24C3C">
        <w:rPr>
          <w:rStyle w:val="a7"/>
          <w:b w:val="0"/>
          <w:sz w:val="28"/>
          <w:szCs w:val="28"/>
        </w:rPr>
        <w:t>)</w:t>
      </w:r>
      <w:r w:rsidRPr="000C2BFE">
        <w:rPr>
          <w:rStyle w:val="a7"/>
          <w:b w:val="0"/>
          <w:sz w:val="28"/>
          <w:szCs w:val="28"/>
        </w:rPr>
        <w:t xml:space="preserve"> начальником Отдела культуры и молодёжи.</w:t>
      </w:r>
    </w:p>
    <w:p w:rsidR="00A95977" w:rsidRPr="000C2BFE" w:rsidRDefault="00A95977" w:rsidP="00A95977">
      <w:pPr>
        <w:pStyle w:val="a5"/>
        <w:ind w:firstLine="567"/>
        <w:jc w:val="both"/>
        <w:rPr>
          <w:rStyle w:val="a7"/>
          <w:b w:val="0"/>
          <w:sz w:val="28"/>
          <w:szCs w:val="28"/>
        </w:rPr>
      </w:pPr>
      <w:r w:rsidRPr="000C2BFE">
        <w:rPr>
          <w:rStyle w:val="a7"/>
          <w:b w:val="0"/>
          <w:sz w:val="28"/>
          <w:szCs w:val="28"/>
        </w:rPr>
        <w:t>4.2. Порядок и периодичность осуществления плановых и внеплановых проверок полноты и качества предоставления</w:t>
      </w:r>
      <w:r w:rsidR="00E24C3C">
        <w:rPr>
          <w:rFonts w:ascii="Times New Roman" w:hAnsi="Times New Roman"/>
          <w:sz w:val="28"/>
          <w:szCs w:val="28"/>
        </w:rPr>
        <w:t>У</w:t>
      </w:r>
      <w:r w:rsidRPr="000C2BFE">
        <w:rPr>
          <w:rFonts w:ascii="Times New Roman" w:hAnsi="Times New Roman"/>
          <w:sz w:val="28"/>
          <w:szCs w:val="28"/>
        </w:rPr>
        <w:t>слуги</w:t>
      </w:r>
      <w:r w:rsidRPr="000C2BFE">
        <w:rPr>
          <w:rStyle w:val="a7"/>
          <w:sz w:val="28"/>
          <w:szCs w:val="28"/>
        </w:rPr>
        <w:t xml:space="preserve">, </w:t>
      </w:r>
      <w:r w:rsidRPr="000C2BFE">
        <w:rPr>
          <w:rStyle w:val="a7"/>
          <w:b w:val="0"/>
          <w:sz w:val="28"/>
          <w:szCs w:val="28"/>
        </w:rPr>
        <w:t xml:space="preserve">в том числе порядок и формы </w:t>
      </w:r>
      <w:proofErr w:type="gramStart"/>
      <w:r w:rsidRPr="000C2BFE">
        <w:rPr>
          <w:rStyle w:val="a7"/>
          <w:b w:val="0"/>
          <w:sz w:val="28"/>
          <w:szCs w:val="28"/>
        </w:rPr>
        <w:t>контроля за</w:t>
      </w:r>
      <w:proofErr w:type="gramEnd"/>
      <w:r w:rsidRPr="000C2BFE">
        <w:rPr>
          <w:rStyle w:val="a7"/>
          <w:b w:val="0"/>
          <w:sz w:val="28"/>
          <w:szCs w:val="28"/>
        </w:rPr>
        <w:t xml:space="preserve"> полнотой и качеством предоставления</w:t>
      </w:r>
      <w:r w:rsidR="00E24C3C">
        <w:rPr>
          <w:rFonts w:ascii="Times New Roman" w:hAnsi="Times New Roman"/>
          <w:sz w:val="28"/>
          <w:szCs w:val="28"/>
        </w:rPr>
        <w:t>У</w:t>
      </w:r>
      <w:r w:rsidRPr="000C2BFE">
        <w:rPr>
          <w:rFonts w:ascii="Times New Roman" w:hAnsi="Times New Roman"/>
          <w:sz w:val="28"/>
          <w:szCs w:val="28"/>
        </w:rPr>
        <w:t>слуги</w:t>
      </w:r>
      <w:r w:rsidRPr="000C2BFE">
        <w:rPr>
          <w:rStyle w:val="a7"/>
          <w:sz w:val="28"/>
          <w:szCs w:val="28"/>
        </w:rPr>
        <w:t>.</w:t>
      </w:r>
    </w:p>
    <w:p w:rsidR="00A95977" w:rsidRPr="000C2BFE" w:rsidRDefault="00A95977" w:rsidP="00A95977">
      <w:pPr>
        <w:pStyle w:val="a5"/>
        <w:ind w:firstLine="567"/>
        <w:jc w:val="both"/>
        <w:rPr>
          <w:rStyle w:val="a7"/>
          <w:b w:val="0"/>
          <w:sz w:val="28"/>
          <w:szCs w:val="28"/>
        </w:rPr>
      </w:pPr>
      <w:proofErr w:type="gramStart"/>
      <w:r w:rsidRPr="000C2BFE">
        <w:rPr>
          <w:rStyle w:val="a7"/>
          <w:b w:val="0"/>
          <w:sz w:val="28"/>
          <w:szCs w:val="28"/>
        </w:rPr>
        <w:t>Контроль за</w:t>
      </w:r>
      <w:proofErr w:type="gramEnd"/>
      <w:r w:rsidRPr="000C2BFE">
        <w:rPr>
          <w:rStyle w:val="a7"/>
          <w:b w:val="0"/>
          <w:sz w:val="28"/>
          <w:szCs w:val="28"/>
        </w:rPr>
        <w:t xml:space="preserve"> полнотой и качеством предоставления</w:t>
      </w:r>
      <w:r w:rsidR="00BF770D">
        <w:rPr>
          <w:rFonts w:ascii="Times New Roman" w:hAnsi="Times New Roman"/>
          <w:sz w:val="28"/>
          <w:szCs w:val="28"/>
        </w:rPr>
        <w:t>У</w:t>
      </w:r>
      <w:r w:rsidRPr="000C2BFE">
        <w:rPr>
          <w:rFonts w:ascii="Times New Roman" w:hAnsi="Times New Roman"/>
          <w:sz w:val="28"/>
          <w:szCs w:val="28"/>
        </w:rPr>
        <w:t>слуги</w:t>
      </w:r>
      <w:r w:rsidRPr="000C2BFE">
        <w:rPr>
          <w:rStyle w:val="a7"/>
          <w:b w:val="0"/>
          <w:sz w:val="28"/>
          <w:szCs w:val="28"/>
        </w:rPr>
        <w:t xml:space="preserve">осуществляется руководителем </w:t>
      </w:r>
      <w:r w:rsidRPr="000C2BFE">
        <w:rPr>
          <w:rFonts w:ascii="Times New Roman" w:hAnsi="Times New Roman"/>
          <w:sz w:val="28"/>
          <w:szCs w:val="28"/>
        </w:rPr>
        <w:t>Учреждения</w:t>
      </w:r>
      <w:r w:rsidR="00E24C3C">
        <w:rPr>
          <w:rStyle w:val="a7"/>
          <w:b w:val="0"/>
          <w:sz w:val="28"/>
          <w:szCs w:val="28"/>
        </w:rPr>
        <w:t>и (</w:t>
      </w:r>
      <w:r w:rsidRPr="000C2BFE">
        <w:rPr>
          <w:rStyle w:val="a7"/>
          <w:b w:val="0"/>
          <w:sz w:val="28"/>
          <w:szCs w:val="28"/>
        </w:rPr>
        <w:t>или</w:t>
      </w:r>
      <w:r w:rsidR="00E24C3C">
        <w:rPr>
          <w:rStyle w:val="a7"/>
          <w:b w:val="0"/>
          <w:sz w:val="28"/>
          <w:szCs w:val="28"/>
        </w:rPr>
        <w:t>)</w:t>
      </w:r>
      <w:r w:rsidRPr="000C2BFE">
        <w:rPr>
          <w:rStyle w:val="a7"/>
          <w:b w:val="0"/>
          <w:sz w:val="28"/>
          <w:szCs w:val="28"/>
        </w:rPr>
        <w:t xml:space="preserve"> начальником Отдела культуры и молодёжи в форме плановых и внеплановых проверок.</w:t>
      </w:r>
    </w:p>
    <w:p w:rsidR="00A95977" w:rsidRPr="000C2BFE" w:rsidRDefault="00A95977" w:rsidP="00A95977">
      <w:pPr>
        <w:pStyle w:val="a5"/>
        <w:ind w:firstLine="567"/>
        <w:jc w:val="both"/>
        <w:rPr>
          <w:rStyle w:val="a7"/>
          <w:b w:val="0"/>
          <w:sz w:val="28"/>
          <w:szCs w:val="28"/>
        </w:rPr>
      </w:pPr>
      <w:r w:rsidRPr="000C2BFE">
        <w:rPr>
          <w:rStyle w:val="a7"/>
          <w:b w:val="0"/>
          <w:sz w:val="28"/>
          <w:szCs w:val="28"/>
        </w:rPr>
        <w:t xml:space="preserve">Проверки проводятся с целью выявления и устранения нарушений прав и законных интересов Заявителей, рассмотрения, принятия решений и подготовку ответов на обращения Заявителей, содержащих жалобы на решения, действия (бездействие) должностных лиц </w:t>
      </w:r>
      <w:r w:rsidRPr="000C2BFE">
        <w:rPr>
          <w:rFonts w:ascii="Times New Roman" w:hAnsi="Times New Roman"/>
          <w:sz w:val="28"/>
          <w:szCs w:val="28"/>
        </w:rPr>
        <w:t>Учреждения</w:t>
      </w:r>
      <w:r w:rsidRPr="000C2BFE">
        <w:rPr>
          <w:rStyle w:val="a7"/>
          <w:b w:val="0"/>
          <w:sz w:val="28"/>
          <w:szCs w:val="28"/>
        </w:rPr>
        <w:t xml:space="preserve">, ответственных за предоставление </w:t>
      </w:r>
      <w:r w:rsidRPr="000C2BFE">
        <w:rPr>
          <w:rFonts w:ascii="Times New Roman" w:hAnsi="Times New Roman"/>
          <w:sz w:val="28"/>
          <w:szCs w:val="28"/>
        </w:rPr>
        <w:t>муниципальной услуги</w:t>
      </w:r>
      <w:r w:rsidRPr="000C2BFE">
        <w:rPr>
          <w:rStyle w:val="a7"/>
          <w:sz w:val="28"/>
          <w:szCs w:val="28"/>
        </w:rPr>
        <w:t>.</w:t>
      </w:r>
    </w:p>
    <w:p w:rsidR="00A95977" w:rsidRPr="000C2BFE" w:rsidRDefault="00A95977" w:rsidP="00A95977">
      <w:pPr>
        <w:pStyle w:val="a5"/>
        <w:ind w:firstLine="567"/>
        <w:jc w:val="both"/>
        <w:rPr>
          <w:rStyle w:val="a7"/>
          <w:b w:val="0"/>
          <w:sz w:val="28"/>
          <w:szCs w:val="28"/>
        </w:rPr>
      </w:pPr>
      <w:r w:rsidRPr="000C2BFE">
        <w:rPr>
          <w:rStyle w:val="a7"/>
          <w:b w:val="0"/>
          <w:sz w:val="28"/>
          <w:szCs w:val="28"/>
        </w:rPr>
        <w:t>Внеплановые проверки организуются и проводятся в случаях обращений Заявителей с жалобами на нарушение их прав и законных интересов действиями (бездействием) должностных лиц</w:t>
      </w:r>
      <w:r w:rsidRPr="000C2BFE">
        <w:rPr>
          <w:rFonts w:ascii="Times New Roman" w:hAnsi="Times New Roman"/>
          <w:sz w:val="28"/>
          <w:szCs w:val="28"/>
        </w:rPr>
        <w:t xml:space="preserve">Учреждения, </w:t>
      </w:r>
      <w:r w:rsidRPr="000C2BFE">
        <w:rPr>
          <w:rStyle w:val="a7"/>
          <w:b w:val="0"/>
          <w:sz w:val="28"/>
          <w:szCs w:val="28"/>
        </w:rPr>
        <w:t>ответственных за предоставление</w:t>
      </w:r>
      <w:r w:rsidR="00E24C3C">
        <w:rPr>
          <w:rFonts w:ascii="Times New Roman" w:hAnsi="Times New Roman"/>
          <w:sz w:val="28"/>
          <w:szCs w:val="28"/>
        </w:rPr>
        <w:t>У</w:t>
      </w:r>
      <w:r w:rsidRPr="000C2BFE">
        <w:rPr>
          <w:rFonts w:ascii="Times New Roman" w:hAnsi="Times New Roman"/>
          <w:sz w:val="28"/>
          <w:szCs w:val="28"/>
        </w:rPr>
        <w:t>слуги.</w:t>
      </w:r>
    </w:p>
    <w:p w:rsidR="00A95977" w:rsidRPr="000C2BFE" w:rsidRDefault="00A95977" w:rsidP="00A95977">
      <w:pPr>
        <w:pStyle w:val="a5"/>
        <w:ind w:firstLine="567"/>
        <w:jc w:val="both"/>
        <w:rPr>
          <w:rStyle w:val="a7"/>
          <w:b w:val="0"/>
          <w:sz w:val="28"/>
          <w:szCs w:val="28"/>
        </w:rPr>
      </w:pPr>
      <w:r w:rsidRPr="000C2BFE">
        <w:rPr>
          <w:rStyle w:val="a7"/>
          <w:b w:val="0"/>
          <w:sz w:val="28"/>
          <w:szCs w:val="28"/>
        </w:rPr>
        <w:t xml:space="preserve">Плановые проверки осуществляются на основании планов работы </w:t>
      </w:r>
      <w:r w:rsidRPr="000C2BFE">
        <w:rPr>
          <w:rFonts w:ascii="Times New Roman" w:hAnsi="Times New Roman"/>
          <w:sz w:val="28"/>
          <w:szCs w:val="28"/>
        </w:rPr>
        <w:t>Учреждения</w:t>
      </w:r>
      <w:r w:rsidRPr="000C2BFE">
        <w:rPr>
          <w:rStyle w:val="a7"/>
          <w:b w:val="0"/>
          <w:sz w:val="28"/>
          <w:szCs w:val="28"/>
        </w:rPr>
        <w:t xml:space="preserve"> и</w:t>
      </w:r>
      <w:r w:rsidR="00BF770D">
        <w:rPr>
          <w:rStyle w:val="a7"/>
          <w:b w:val="0"/>
          <w:sz w:val="28"/>
          <w:szCs w:val="28"/>
        </w:rPr>
        <w:t xml:space="preserve"> (или)</w:t>
      </w:r>
      <w:r w:rsidRPr="000C2BFE">
        <w:rPr>
          <w:rStyle w:val="a7"/>
          <w:b w:val="0"/>
          <w:sz w:val="28"/>
          <w:szCs w:val="28"/>
        </w:rPr>
        <w:t xml:space="preserve"> Отдела культуры и молодёжи. По результатам проведенных проверок в случае выявления фактов нарушения прав и законных интересов Заявителей осуществляется привлечение виновных лиц к ответственности в соответствии с законодательством Российской </w:t>
      </w:r>
      <w:r w:rsidR="00BF770D" w:rsidRPr="000C2BFE">
        <w:rPr>
          <w:rStyle w:val="a7"/>
          <w:b w:val="0"/>
          <w:sz w:val="28"/>
          <w:szCs w:val="28"/>
        </w:rPr>
        <w:t>Федерации</w:t>
      </w:r>
      <w:r w:rsidRPr="000C2BFE">
        <w:rPr>
          <w:rStyle w:val="a7"/>
          <w:b w:val="0"/>
          <w:sz w:val="28"/>
          <w:szCs w:val="28"/>
        </w:rPr>
        <w:t>ииными нормативными правовыми актами</w:t>
      </w:r>
      <w:r w:rsidRPr="000C2BFE">
        <w:rPr>
          <w:rFonts w:ascii="Times New Roman" w:hAnsi="Times New Roman"/>
          <w:b/>
          <w:sz w:val="28"/>
          <w:szCs w:val="28"/>
          <w:bdr w:val="none" w:sz="0" w:space="0" w:color="auto" w:frame="1"/>
        </w:rPr>
        <w:t>.</w:t>
      </w:r>
    </w:p>
    <w:p w:rsidR="00A95977" w:rsidRPr="000C2BFE" w:rsidRDefault="00A95977" w:rsidP="00A95977">
      <w:pPr>
        <w:pStyle w:val="a5"/>
        <w:ind w:firstLine="567"/>
        <w:jc w:val="both"/>
        <w:rPr>
          <w:rStyle w:val="a7"/>
          <w:b w:val="0"/>
          <w:sz w:val="28"/>
          <w:szCs w:val="28"/>
        </w:rPr>
      </w:pPr>
      <w:r w:rsidRPr="000C2BFE">
        <w:rPr>
          <w:rStyle w:val="a7"/>
          <w:b w:val="0"/>
          <w:sz w:val="28"/>
          <w:szCs w:val="28"/>
        </w:rPr>
        <w:t>Результаты проверки оформляются в акте, в котором отмечаются выявленные недостатки и предложения по их устранению.</w:t>
      </w:r>
    </w:p>
    <w:p w:rsidR="00A95977" w:rsidRPr="000C2BFE" w:rsidRDefault="00A95977" w:rsidP="00A95977">
      <w:pPr>
        <w:pStyle w:val="a5"/>
        <w:ind w:firstLine="567"/>
        <w:jc w:val="both"/>
        <w:rPr>
          <w:rFonts w:ascii="Times New Roman" w:hAnsi="Times New Roman"/>
        </w:rPr>
      </w:pPr>
      <w:r w:rsidRPr="000C2BFE">
        <w:rPr>
          <w:rStyle w:val="a7"/>
          <w:b w:val="0"/>
          <w:sz w:val="28"/>
          <w:szCs w:val="28"/>
        </w:rPr>
        <w:t xml:space="preserve">4.3. </w:t>
      </w:r>
      <w:r w:rsidRPr="000C2BFE">
        <w:rPr>
          <w:rFonts w:ascii="Times New Roman" w:hAnsi="Times New Roman"/>
          <w:sz w:val="28"/>
          <w:szCs w:val="28"/>
        </w:rPr>
        <w:t>Ответственность Учреждения за решения и действия (бездействие), принимаемые (осуществляемые) ими в ходе предоставления муниципальной услуги.</w:t>
      </w:r>
    </w:p>
    <w:p w:rsidR="00A95977" w:rsidRPr="000C2BFE" w:rsidRDefault="00A95977" w:rsidP="00A95977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0C2BFE">
        <w:rPr>
          <w:rFonts w:ascii="Times New Roman" w:hAnsi="Times New Roman"/>
          <w:sz w:val="28"/>
          <w:szCs w:val="28"/>
          <w:bdr w:val="none" w:sz="0" w:space="0" w:color="auto" w:frame="1"/>
        </w:rPr>
        <w:t xml:space="preserve">Должностные лица </w:t>
      </w:r>
      <w:r w:rsidRPr="000C2BFE">
        <w:rPr>
          <w:rFonts w:ascii="Times New Roman" w:hAnsi="Times New Roman"/>
          <w:sz w:val="28"/>
          <w:szCs w:val="28"/>
        </w:rPr>
        <w:t>Учреждений, ответственные за предоставление</w:t>
      </w:r>
      <w:r w:rsidR="00BF770D">
        <w:rPr>
          <w:rFonts w:ascii="Times New Roman" w:hAnsi="Times New Roman"/>
          <w:sz w:val="28"/>
          <w:szCs w:val="28"/>
        </w:rPr>
        <w:t xml:space="preserve"> У</w:t>
      </w:r>
      <w:r w:rsidRPr="000C2BFE">
        <w:rPr>
          <w:rFonts w:ascii="Times New Roman" w:hAnsi="Times New Roman"/>
          <w:sz w:val="28"/>
          <w:szCs w:val="28"/>
        </w:rPr>
        <w:t xml:space="preserve">слуги, несут предусмотренную законодательством Российской Федерации и иными нормативными правовыми актами ответственность за решения и действия (бездействия), принимаемые (осуществляемые) ими в ходе предоставления </w:t>
      </w:r>
      <w:r w:rsidR="00BF770D">
        <w:rPr>
          <w:rFonts w:ascii="Times New Roman" w:hAnsi="Times New Roman"/>
          <w:sz w:val="28"/>
          <w:szCs w:val="28"/>
        </w:rPr>
        <w:t>У</w:t>
      </w:r>
      <w:r w:rsidRPr="000C2BFE">
        <w:rPr>
          <w:rFonts w:ascii="Times New Roman" w:hAnsi="Times New Roman"/>
          <w:sz w:val="28"/>
          <w:szCs w:val="28"/>
        </w:rPr>
        <w:t xml:space="preserve">слуги. </w:t>
      </w:r>
    </w:p>
    <w:p w:rsidR="00A95977" w:rsidRPr="000C2BFE" w:rsidRDefault="00A95977" w:rsidP="00962F65">
      <w:pPr>
        <w:pStyle w:val="a5"/>
        <w:ind w:firstLine="709"/>
        <w:jc w:val="both"/>
        <w:rPr>
          <w:rFonts w:ascii="Times New Roman" w:hAnsi="Times New Roman"/>
          <w:sz w:val="28"/>
          <w:szCs w:val="28"/>
          <w:bdr w:val="none" w:sz="0" w:space="0" w:color="auto" w:frame="1"/>
        </w:rPr>
      </w:pPr>
      <w:bookmarkStart w:id="0" w:name="_GoBack"/>
      <w:bookmarkEnd w:id="0"/>
      <w:r w:rsidRPr="000C2BFE">
        <w:rPr>
          <w:rFonts w:ascii="Times New Roman" w:hAnsi="Times New Roman"/>
          <w:sz w:val="28"/>
          <w:szCs w:val="28"/>
        </w:rPr>
        <w:t xml:space="preserve">Персональная ответственность за соблюдение и исполнение положений </w:t>
      </w:r>
      <w:r w:rsidR="00E27CB9">
        <w:rPr>
          <w:rFonts w:ascii="Times New Roman" w:hAnsi="Times New Roman"/>
          <w:sz w:val="28"/>
          <w:szCs w:val="28"/>
        </w:rPr>
        <w:t xml:space="preserve">настоящего </w:t>
      </w:r>
      <w:r w:rsidRPr="000C2BFE">
        <w:rPr>
          <w:rFonts w:ascii="Times New Roman" w:hAnsi="Times New Roman"/>
          <w:sz w:val="28"/>
          <w:szCs w:val="28"/>
        </w:rPr>
        <w:t>Регламента и нормативных правовых актов, устанавливающих требования к предоставлению муниципальной услуги, решения и действия (бездействие), принимаемые в ходе оказания муниципальной услуги сотрудниками Учреждений, предоставляющих муниципальной услуги, закрепляется в их должностных инструкциях в соответствии с требованиями законодательства Российской Федерации.</w:t>
      </w:r>
    </w:p>
    <w:p w:rsidR="00A95977" w:rsidRPr="000C2BFE" w:rsidRDefault="00A95977" w:rsidP="00A95977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0C2BFE">
        <w:rPr>
          <w:rFonts w:ascii="Times New Roman" w:hAnsi="Times New Roman"/>
          <w:sz w:val="28"/>
          <w:szCs w:val="28"/>
          <w:bdr w:val="none" w:sz="0" w:space="0" w:color="auto" w:frame="1"/>
        </w:rPr>
        <w:t xml:space="preserve">4.4. </w:t>
      </w:r>
      <w:r w:rsidRPr="000C2BFE">
        <w:rPr>
          <w:rFonts w:ascii="Times New Roman" w:hAnsi="Times New Roman"/>
          <w:sz w:val="28"/>
          <w:szCs w:val="28"/>
        </w:rPr>
        <w:t xml:space="preserve">Положения, характеризующие требования к порядку и формам </w:t>
      </w:r>
      <w:proofErr w:type="gramStart"/>
      <w:r w:rsidRPr="000C2BFE">
        <w:rPr>
          <w:rFonts w:ascii="Times New Roman" w:hAnsi="Times New Roman"/>
          <w:sz w:val="28"/>
          <w:szCs w:val="28"/>
        </w:rPr>
        <w:t>контроля за</w:t>
      </w:r>
      <w:proofErr w:type="gramEnd"/>
      <w:r w:rsidRPr="000C2BFE">
        <w:rPr>
          <w:rFonts w:ascii="Times New Roman" w:hAnsi="Times New Roman"/>
          <w:sz w:val="28"/>
          <w:szCs w:val="28"/>
        </w:rPr>
        <w:t xml:space="preserve"> предоставлением </w:t>
      </w:r>
      <w:r w:rsidR="00BF770D">
        <w:rPr>
          <w:rFonts w:ascii="Times New Roman" w:hAnsi="Times New Roman"/>
          <w:sz w:val="28"/>
          <w:szCs w:val="28"/>
        </w:rPr>
        <w:t>У</w:t>
      </w:r>
      <w:r w:rsidRPr="000C2BFE">
        <w:rPr>
          <w:rFonts w:ascii="Times New Roman" w:hAnsi="Times New Roman"/>
          <w:sz w:val="28"/>
          <w:szCs w:val="28"/>
        </w:rPr>
        <w:t>слуги, в том числе со стороны граждан, их объединений и организаций.</w:t>
      </w:r>
    </w:p>
    <w:p w:rsidR="00A95977" w:rsidRPr="000C2BFE" w:rsidRDefault="00A95977" w:rsidP="00A95977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0C2BFE">
        <w:rPr>
          <w:rFonts w:ascii="Times New Roman" w:hAnsi="Times New Roman"/>
          <w:sz w:val="28"/>
          <w:szCs w:val="28"/>
        </w:rPr>
        <w:t xml:space="preserve">Граждане, их объединения и организации имеют право осуществлять </w:t>
      </w:r>
      <w:proofErr w:type="gramStart"/>
      <w:r w:rsidRPr="000C2BFE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0C2BFE">
        <w:rPr>
          <w:rFonts w:ascii="Times New Roman" w:hAnsi="Times New Roman"/>
          <w:sz w:val="28"/>
          <w:szCs w:val="28"/>
        </w:rPr>
        <w:t xml:space="preserve"> предоставлением </w:t>
      </w:r>
      <w:r w:rsidR="00BF770D">
        <w:rPr>
          <w:rFonts w:ascii="Times New Roman" w:hAnsi="Times New Roman"/>
          <w:sz w:val="28"/>
          <w:szCs w:val="28"/>
        </w:rPr>
        <w:t>У</w:t>
      </w:r>
      <w:r w:rsidRPr="000C2BFE">
        <w:rPr>
          <w:rFonts w:ascii="Times New Roman" w:hAnsi="Times New Roman"/>
          <w:sz w:val="28"/>
          <w:szCs w:val="28"/>
        </w:rPr>
        <w:t xml:space="preserve">слуги путем получения информации о ходе </w:t>
      </w:r>
      <w:r w:rsidRPr="000C2BFE">
        <w:rPr>
          <w:rFonts w:ascii="Times New Roman" w:hAnsi="Times New Roman"/>
          <w:sz w:val="28"/>
          <w:szCs w:val="28"/>
        </w:rPr>
        <w:lastRenderedPageBreak/>
        <w:t xml:space="preserve">предоставления </w:t>
      </w:r>
      <w:r w:rsidR="00BF770D">
        <w:rPr>
          <w:rFonts w:ascii="Times New Roman" w:hAnsi="Times New Roman"/>
          <w:sz w:val="28"/>
          <w:szCs w:val="28"/>
        </w:rPr>
        <w:t>У</w:t>
      </w:r>
      <w:r w:rsidRPr="000C2BFE">
        <w:rPr>
          <w:rFonts w:ascii="Times New Roman" w:hAnsi="Times New Roman"/>
          <w:sz w:val="28"/>
          <w:szCs w:val="28"/>
        </w:rPr>
        <w:t>слуги, в том числе о сроках выполнения административных процедур (действий).</w:t>
      </w:r>
    </w:p>
    <w:p w:rsidR="00A95977" w:rsidRPr="000C2BFE" w:rsidRDefault="00A95977" w:rsidP="00A95977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0C2BFE">
        <w:rPr>
          <w:rFonts w:ascii="Times New Roman" w:hAnsi="Times New Roman"/>
          <w:sz w:val="28"/>
          <w:szCs w:val="28"/>
        </w:rPr>
        <w:t>Граждане, их объединения и организации также имеют право:</w:t>
      </w:r>
    </w:p>
    <w:p w:rsidR="00A95977" w:rsidRPr="000C2BFE" w:rsidRDefault="00A95977" w:rsidP="00A95977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0C2BFE">
        <w:rPr>
          <w:rFonts w:ascii="Times New Roman" w:hAnsi="Times New Roman"/>
          <w:sz w:val="28"/>
          <w:szCs w:val="28"/>
        </w:rPr>
        <w:t xml:space="preserve">направлять замечания и предложения по улучшению доступности и качества предоставления </w:t>
      </w:r>
      <w:r w:rsidR="00972E17">
        <w:rPr>
          <w:rFonts w:ascii="Times New Roman" w:hAnsi="Times New Roman"/>
          <w:sz w:val="28"/>
          <w:szCs w:val="28"/>
        </w:rPr>
        <w:t>У</w:t>
      </w:r>
      <w:r w:rsidRPr="000C2BFE">
        <w:rPr>
          <w:rFonts w:ascii="Times New Roman" w:hAnsi="Times New Roman"/>
          <w:sz w:val="28"/>
          <w:szCs w:val="28"/>
        </w:rPr>
        <w:t>слуги;</w:t>
      </w:r>
    </w:p>
    <w:p w:rsidR="00A95977" w:rsidRPr="000C2BFE" w:rsidRDefault="00A95977" w:rsidP="00A95977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0C2BFE">
        <w:rPr>
          <w:rFonts w:ascii="Times New Roman" w:hAnsi="Times New Roman"/>
          <w:sz w:val="28"/>
          <w:szCs w:val="28"/>
        </w:rPr>
        <w:t>вносить предложения о мерах по устранению нарушений настоящего Регламента.</w:t>
      </w:r>
    </w:p>
    <w:p w:rsidR="00A95977" w:rsidRPr="000C2BFE" w:rsidRDefault="00A95977" w:rsidP="00A95977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0C2BFE">
        <w:rPr>
          <w:rFonts w:ascii="Times New Roman" w:hAnsi="Times New Roman"/>
          <w:sz w:val="28"/>
          <w:szCs w:val="28"/>
        </w:rPr>
        <w:t>Должностные лица Учреждений</w:t>
      </w:r>
      <w:r w:rsidRPr="000C2BFE">
        <w:rPr>
          <w:rStyle w:val="a7"/>
          <w:b w:val="0"/>
          <w:sz w:val="28"/>
          <w:szCs w:val="28"/>
        </w:rPr>
        <w:t xml:space="preserve">, ответственные за предоставление </w:t>
      </w:r>
      <w:r w:rsidR="00BF770D">
        <w:rPr>
          <w:rStyle w:val="a7"/>
          <w:b w:val="0"/>
          <w:sz w:val="28"/>
          <w:szCs w:val="28"/>
        </w:rPr>
        <w:t>У</w:t>
      </w:r>
      <w:r w:rsidRPr="000C2BFE">
        <w:rPr>
          <w:rStyle w:val="a7"/>
          <w:b w:val="0"/>
          <w:sz w:val="28"/>
          <w:szCs w:val="28"/>
        </w:rPr>
        <w:t>слуги, принимают меры к прекращению</w:t>
      </w:r>
      <w:r w:rsidRPr="000C2BFE">
        <w:rPr>
          <w:rFonts w:ascii="Times New Roman" w:hAnsi="Times New Roman"/>
          <w:sz w:val="28"/>
          <w:szCs w:val="28"/>
        </w:rPr>
        <w:t xml:space="preserve"> допущенных нарушений, устраняют причины и условия, способствующие совершению нарушений.</w:t>
      </w:r>
    </w:p>
    <w:p w:rsidR="00A95977" w:rsidRPr="000C2BFE" w:rsidRDefault="00A95977" w:rsidP="00A95977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0C2BFE">
        <w:rPr>
          <w:rFonts w:ascii="Times New Roman" w:hAnsi="Times New Roman"/>
          <w:sz w:val="28"/>
          <w:szCs w:val="28"/>
        </w:rPr>
        <w:t>Информация о результатах рассмотрения замечаний и предложений граждан, их объединений и организаций доводится до сведения лиц, направивших эти замечания и предложения.</w:t>
      </w:r>
    </w:p>
    <w:p w:rsidR="00A95977" w:rsidRPr="000C2BFE" w:rsidRDefault="00A95977" w:rsidP="00A95977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A95977" w:rsidRPr="000C2BFE" w:rsidRDefault="00A95977" w:rsidP="00A95977">
      <w:pPr>
        <w:pStyle w:val="a5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A95977" w:rsidRPr="000C2BFE" w:rsidRDefault="00A95977" w:rsidP="00A95977">
      <w:pPr>
        <w:pStyle w:val="a5"/>
        <w:ind w:firstLine="567"/>
        <w:jc w:val="center"/>
        <w:rPr>
          <w:rStyle w:val="a7"/>
        </w:rPr>
      </w:pPr>
      <w:r w:rsidRPr="000C2BFE">
        <w:rPr>
          <w:rFonts w:ascii="Times New Roman" w:hAnsi="Times New Roman"/>
          <w:b/>
          <w:sz w:val="28"/>
          <w:szCs w:val="28"/>
        </w:rPr>
        <w:t xml:space="preserve">V. </w:t>
      </w:r>
      <w:r w:rsidRPr="000C2BFE">
        <w:rPr>
          <w:rStyle w:val="a7"/>
          <w:sz w:val="28"/>
          <w:szCs w:val="28"/>
        </w:rPr>
        <w:t>Досудебный (внесудебный) порядок обжалования</w:t>
      </w:r>
    </w:p>
    <w:p w:rsidR="00A95977" w:rsidRPr="000C2BFE" w:rsidRDefault="00A95977" w:rsidP="00A95977">
      <w:pPr>
        <w:pStyle w:val="a5"/>
        <w:ind w:firstLine="567"/>
        <w:jc w:val="center"/>
        <w:rPr>
          <w:rStyle w:val="a7"/>
          <w:sz w:val="28"/>
          <w:szCs w:val="28"/>
        </w:rPr>
      </w:pPr>
      <w:r w:rsidRPr="000C2BFE">
        <w:rPr>
          <w:rStyle w:val="a7"/>
          <w:sz w:val="28"/>
          <w:szCs w:val="28"/>
        </w:rPr>
        <w:t xml:space="preserve">решений и действий (бездействий) </w:t>
      </w:r>
      <w:r w:rsidR="009E1DA0">
        <w:rPr>
          <w:rStyle w:val="a7"/>
          <w:sz w:val="28"/>
          <w:szCs w:val="28"/>
        </w:rPr>
        <w:t>Учреждений</w:t>
      </w:r>
      <w:r w:rsidRPr="000C2BFE">
        <w:rPr>
          <w:rStyle w:val="a7"/>
          <w:sz w:val="28"/>
          <w:szCs w:val="28"/>
        </w:rPr>
        <w:t>,</w:t>
      </w:r>
    </w:p>
    <w:p w:rsidR="00A95977" w:rsidRPr="000C2BFE" w:rsidRDefault="00A95977" w:rsidP="00A95977">
      <w:pPr>
        <w:pStyle w:val="a5"/>
        <w:ind w:firstLine="567"/>
        <w:jc w:val="center"/>
        <w:rPr>
          <w:rStyle w:val="a7"/>
          <w:sz w:val="28"/>
          <w:szCs w:val="28"/>
        </w:rPr>
      </w:pPr>
      <w:r w:rsidRPr="000C2BFE">
        <w:rPr>
          <w:rStyle w:val="a7"/>
          <w:sz w:val="28"/>
          <w:szCs w:val="28"/>
        </w:rPr>
        <w:t xml:space="preserve">  а также их  должностных лиц</w:t>
      </w:r>
    </w:p>
    <w:p w:rsidR="00A95977" w:rsidRPr="000C2BFE" w:rsidRDefault="00A95977" w:rsidP="00A95977">
      <w:pPr>
        <w:pStyle w:val="a5"/>
        <w:ind w:firstLine="567"/>
        <w:jc w:val="both"/>
        <w:rPr>
          <w:rFonts w:ascii="Times New Roman" w:hAnsi="Times New Roman"/>
        </w:rPr>
      </w:pPr>
      <w:r w:rsidRPr="000C2BFE">
        <w:rPr>
          <w:rFonts w:ascii="Times New Roman" w:hAnsi="Times New Roman"/>
          <w:sz w:val="28"/>
          <w:szCs w:val="28"/>
        </w:rPr>
        <w:t xml:space="preserve">5.1. Информация для Заявителя о его праве подать жалобу на решение и (или) действие (бездействие) Учреждений, предоставляющих </w:t>
      </w:r>
      <w:r w:rsidR="009E1DA0">
        <w:rPr>
          <w:rFonts w:ascii="Times New Roman" w:hAnsi="Times New Roman"/>
          <w:sz w:val="28"/>
          <w:szCs w:val="28"/>
        </w:rPr>
        <w:t>У</w:t>
      </w:r>
      <w:r w:rsidRPr="000C2BFE">
        <w:rPr>
          <w:rFonts w:ascii="Times New Roman" w:hAnsi="Times New Roman"/>
          <w:sz w:val="28"/>
          <w:szCs w:val="28"/>
        </w:rPr>
        <w:t xml:space="preserve">слугу и (или) их должностных лиц при предоставлении </w:t>
      </w:r>
      <w:r w:rsidR="009E1DA0">
        <w:rPr>
          <w:rFonts w:ascii="Times New Roman" w:hAnsi="Times New Roman"/>
          <w:sz w:val="28"/>
          <w:szCs w:val="28"/>
        </w:rPr>
        <w:t>У</w:t>
      </w:r>
      <w:r w:rsidRPr="000C2BFE">
        <w:rPr>
          <w:rFonts w:ascii="Times New Roman" w:hAnsi="Times New Roman"/>
          <w:sz w:val="28"/>
          <w:szCs w:val="28"/>
        </w:rPr>
        <w:t>слуги (далее - жалоба)</w:t>
      </w:r>
      <w:r w:rsidRPr="000C2BFE">
        <w:rPr>
          <w:rFonts w:ascii="Times New Roman" w:hAnsi="Times New Roman"/>
          <w:bCs/>
        </w:rPr>
        <w:t>.</w:t>
      </w:r>
    </w:p>
    <w:p w:rsidR="00A95977" w:rsidRPr="000C2BFE" w:rsidRDefault="00A95977" w:rsidP="00A95977">
      <w:pPr>
        <w:ind w:firstLine="72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0C2BFE">
        <w:rPr>
          <w:rFonts w:ascii="Times New Roman" w:hAnsi="Times New Roman" w:cs="Times New Roman"/>
          <w:sz w:val="28"/>
          <w:szCs w:val="28"/>
        </w:rPr>
        <w:t xml:space="preserve">Получатели муниципальной услуги имеют право на обжалование решения и (или) действия (бездействия) должностных лиц Учреждений при предоставлении </w:t>
      </w:r>
      <w:r w:rsidR="009E1DA0">
        <w:rPr>
          <w:rFonts w:ascii="Times New Roman" w:hAnsi="Times New Roman" w:cs="Times New Roman"/>
          <w:sz w:val="28"/>
          <w:szCs w:val="28"/>
        </w:rPr>
        <w:t>У</w:t>
      </w:r>
      <w:r w:rsidRPr="000C2BFE">
        <w:rPr>
          <w:rFonts w:ascii="Times New Roman" w:hAnsi="Times New Roman" w:cs="Times New Roman"/>
          <w:sz w:val="28"/>
          <w:szCs w:val="28"/>
        </w:rPr>
        <w:t>слуги в досудебном порядке (далее - жалоба).</w:t>
      </w:r>
    </w:p>
    <w:p w:rsidR="00A95977" w:rsidRPr="000C2BFE" w:rsidRDefault="00A95977" w:rsidP="00A95977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0C2BFE">
        <w:rPr>
          <w:rFonts w:ascii="Times New Roman" w:hAnsi="Times New Roman"/>
          <w:sz w:val="28"/>
          <w:szCs w:val="28"/>
        </w:rPr>
        <w:t>5.2. Предмет жалобы.</w:t>
      </w:r>
    </w:p>
    <w:p w:rsidR="00A95977" w:rsidRPr="000C2BFE" w:rsidRDefault="00A95977" w:rsidP="009E1DA0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C2BFE">
        <w:rPr>
          <w:rFonts w:ascii="Times New Roman" w:hAnsi="Times New Roman" w:cs="Times New Roman"/>
          <w:sz w:val="28"/>
          <w:szCs w:val="28"/>
        </w:rPr>
        <w:t xml:space="preserve">Предметом обжалования являются действия (бездействие) должностных лиц Учреждений, ответственных за предоставление </w:t>
      </w:r>
      <w:r w:rsidR="009E1DA0">
        <w:rPr>
          <w:rFonts w:ascii="Times New Roman" w:hAnsi="Times New Roman" w:cs="Times New Roman"/>
          <w:sz w:val="28"/>
          <w:szCs w:val="28"/>
        </w:rPr>
        <w:t>У</w:t>
      </w:r>
      <w:r w:rsidRPr="000C2BFE">
        <w:rPr>
          <w:rFonts w:ascii="Times New Roman" w:hAnsi="Times New Roman" w:cs="Times New Roman"/>
          <w:sz w:val="28"/>
          <w:szCs w:val="28"/>
        </w:rPr>
        <w:t xml:space="preserve">слуги, а также принимаемые ими решения при предоставлении </w:t>
      </w:r>
      <w:r w:rsidR="009E1DA0">
        <w:rPr>
          <w:rFonts w:ascii="Times New Roman" w:hAnsi="Times New Roman" w:cs="Times New Roman"/>
          <w:sz w:val="28"/>
          <w:szCs w:val="28"/>
        </w:rPr>
        <w:t>У</w:t>
      </w:r>
      <w:r w:rsidRPr="000C2BFE">
        <w:rPr>
          <w:rFonts w:ascii="Times New Roman" w:hAnsi="Times New Roman" w:cs="Times New Roman"/>
          <w:sz w:val="28"/>
          <w:szCs w:val="28"/>
        </w:rPr>
        <w:t>слуги.</w:t>
      </w:r>
    </w:p>
    <w:p w:rsidR="00A95977" w:rsidRPr="000C2BFE" w:rsidRDefault="00A95977" w:rsidP="00A95977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0C2BFE">
        <w:rPr>
          <w:rFonts w:ascii="Times New Roman" w:hAnsi="Times New Roman"/>
          <w:sz w:val="28"/>
          <w:szCs w:val="28"/>
        </w:rPr>
        <w:t xml:space="preserve">Заявитель может обратиться с жалобой по основаниям и в порядке, установленным </w:t>
      </w:r>
      <w:hyperlink r:id="rId17" w:history="1">
        <w:r w:rsidRPr="009E1DA0">
          <w:rPr>
            <w:rStyle w:val="a4"/>
            <w:rFonts w:ascii="Times New Roman" w:hAnsi="Times New Roman"/>
            <w:color w:val="auto"/>
            <w:sz w:val="28"/>
            <w:szCs w:val="28"/>
            <w:u w:val="none"/>
          </w:rPr>
          <w:t>статьями 11.1</w:t>
        </w:r>
      </w:hyperlink>
      <w:r w:rsidRPr="009E1DA0">
        <w:rPr>
          <w:rFonts w:ascii="Times New Roman" w:hAnsi="Times New Roman"/>
          <w:sz w:val="28"/>
          <w:szCs w:val="28"/>
        </w:rPr>
        <w:t xml:space="preserve"> и </w:t>
      </w:r>
      <w:hyperlink r:id="rId18" w:history="1">
        <w:r w:rsidRPr="009E1DA0">
          <w:rPr>
            <w:rStyle w:val="a4"/>
            <w:rFonts w:ascii="Times New Roman" w:hAnsi="Times New Roman"/>
            <w:color w:val="auto"/>
            <w:sz w:val="28"/>
            <w:szCs w:val="28"/>
            <w:u w:val="none"/>
          </w:rPr>
          <w:t>11.2</w:t>
        </w:r>
      </w:hyperlink>
      <w:r w:rsidRPr="009E1DA0">
        <w:rPr>
          <w:rFonts w:ascii="Times New Roman" w:hAnsi="Times New Roman"/>
          <w:sz w:val="28"/>
          <w:szCs w:val="28"/>
        </w:rPr>
        <w:t xml:space="preserve"> Фе</w:t>
      </w:r>
      <w:r w:rsidRPr="000C2BFE">
        <w:rPr>
          <w:rFonts w:ascii="Times New Roman" w:hAnsi="Times New Roman"/>
          <w:sz w:val="28"/>
          <w:szCs w:val="28"/>
        </w:rPr>
        <w:t xml:space="preserve">дерального закона от 27 июля </w:t>
      </w:r>
      <w:smartTag w:uri="urn:schemas-microsoft-com:office:smarttags" w:element="metricconverter">
        <w:smartTagPr>
          <w:attr w:name="ProductID" w:val="2010 г"/>
        </w:smartTagPr>
        <w:r w:rsidRPr="000C2BFE">
          <w:rPr>
            <w:rFonts w:ascii="Times New Roman" w:hAnsi="Times New Roman"/>
            <w:sz w:val="28"/>
            <w:szCs w:val="28"/>
          </w:rPr>
          <w:t>2010 г</w:t>
        </w:r>
      </w:smartTag>
      <w:r w:rsidRPr="000C2BFE">
        <w:rPr>
          <w:rFonts w:ascii="Times New Roman" w:hAnsi="Times New Roman"/>
          <w:sz w:val="28"/>
          <w:szCs w:val="28"/>
        </w:rPr>
        <w:t>. №210-ФЗ "Об организации предоставления государственных и муниципальных услуг", в том числе в следующих случаях:</w:t>
      </w:r>
    </w:p>
    <w:p w:rsidR="00A95977" w:rsidRPr="000C2BFE" w:rsidRDefault="00A95977" w:rsidP="00A95977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0C2BFE">
        <w:rPr>
          <w:rFonts w:ascii="Times New Roman" w:hAnsi="Times New Roman"/>
          <w:sz w:val="28"/>
          <w:szCs w:val="28"/>
        </w:rPr>
        <w:t xml:space="preserve">нарушение срока регистрации запроса Заявителя о предоставлении </w:t>
      </w:r>
      <w:r w:rsidR="009E1DA0">
        <w:rPr>
          <w:rFonts w:ascii="Times New Roman" w:hAnsi="Times New Roman"/>
          <w:sz w:val="28"/>
          <w:szCs w:val="28"/>
        </w:rPr>
        <w:t>У</w:t>
      </w:r>
      <w:r w:rsidRPr="000C2BFE">
        <w:rPr>
          <w:rFonts w:ascii="Times New Roman" w:hAnsi="Times New Roman"/>
          <w:sz w:val="28"/>
          <w:szCs w:val="28"/>
        </w:rPr>
        <w:t>слуги;</w:t>
      </w:r>
    </w:p>
    <w:p w:rsidR="00A95977" w:rsidRPr="000C2BFE" w:rsidRDefault="00A95977" w:rsidP="00A95977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0C2BFE">
        <w:rPr>
          <w:rFonts w:ascii="Times New Roman" w:hAnsi="Times New Roman"/>
          <w:sz w:val="28"/>
          <w:szCs w:val="28"/>
        </w:rPr>
        <w:t xml:space="preserve">нарушение срока предоставления </w:t>
      </w:r>
      <w:r w:rsidR="009E1DA0">
        <w:rPr>
          <w:rFonts w:ascii="Times New Roman" w:hAnsi="Times New Roman"/>
          <w:sz w:val="28"/>
          <w:szCs w:val="28"/>
        </w:rPr>
        <w:t>У</w:t>
      </w:r>
      <w:r w:rsidRPr="000C2BFE">
        <w:rPr>
          <w:rFonts w:ascii="Times New Roman" w:hAnsi="Times New Roman"/>
          <w:sz w:val="28"/>
          <w:szCs w:val="28"/>
        </w:rPr>
        <w:t>слуги;</w:t>
      </w:r>
    </w:p>
    <w:p w:rsidR="00A95977" w:rsidRPr="000C2BFE" w:rsidRDefault="00A95977" w:rsidP="00A95977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0C2BFE">
        <w:rPr>
          <w:rFonts w:ascii="Times New Roman" w:hAnsi="Times New Roman"/>
          <w:sz w:val="28"/>
          <w:szCs w:val="28"/>
        </w:rPr>
        <w:t xml:space="preserve">требование представления Заявителем документов, не предусмотренных нормативными правовыми актами Российской Федерации, Республики Башкортостан, Администрации для предоставления </w:t>
      </w:r>
      <w:r w:rsidR="009E1DA0">
        <w:rPr>
          <w:rFonts w:ascii="Times New Roman" w:hAnsi="Times New Roman"/>
          <w:sz w:val="28"/>
          <w:szCs w:val="28"/>
        </w:rPr>
        <w:t>У</w:t>
      </w:r>
      <w:r w:rsidRPr="000C2BFE">
        <w:rPr>
          <w:rFonts w:ascii="Times New Roman" w:hAnsi="Times New Roman"/>
          <w:sz w:val="28"/>
          <w:szCs w:val="28"/>
        </w:rPr>
        <w:t>слуги;</w:t>
      </w:r>
    </w:p>
    <w:p w:rsidR="00A95977" w:rsidRPr="000C2BFE" w:rsidRDefault="00A95977" w:rsidP="00A95977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0C2BFE">
        <w:rPr>
          <w:rFonts w:ascii="Times New Roman" w:hAnsi="Times New Roman"/>
          <w:sz w:val="28"/>
          <w:szCs w:val="28"/>
        </w:rPr>
        <w:t xml:space="preserve">отказ в приёме документов, предоставление которых предусмотрено нормативными правовыми актами Российской Федерации, Республики Башкортостан, Администрации для предоставления </w:t>
      </w:r>
      <w:r w:rsidR="009E1DA0">
        <w:rPr>
          <w:rFonts w:ascii="Times New Roman" w:hAnsi="Times New Roman"/>
          <w:sz w:val="28"/>
          <w:szCs w:val="28"/>
        </w:rPr>
        <w:t>У</w:t>
      </w:r>
      <w:r w:rsidRPr="000C2BFE">
        <w:rPr>
          <w:rFonts w:ascii="Times New Roman" w:hAnsi="Times New Roman"/>
          <w:sz w:val="28"/>
          <w:szCs w:val="28"/>
        </w:rPr>
        <w:t>слуги, у Заявителя;</w:t>
      </w:r>
    </w:p>
    <w:p w:rsidR="00A95977" w:rsidRPr="000C2BFE" w:rsidRDefault="00A95977" w:rsidP="00A95977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0C2BFE">
        <w:rPr>
          <w:rFonts w:ascii="Times New Roman" w:hAnsi="Times New Roman"/>
          <w:sz w:val="28"/>
          <w:szCs w:val="28"/>
        </w:rPr>
        <w:t xml:space="preserve">отказ в предоставлении </w:t>
      </w:r>
      <w:r w:rsidR="009E1DA0">
        <w:rPr>
          <w:rFonts w:ascii="Times New Roman" w:hAnsi="Times New Roman"/>
          <w:sz w:val="28"/>
          <w:szCs w:val="28"/>
        </w:rPr>
        <w:t>У</w:t>
      </w:r>
      <w:r w:rsidRPr="000C2BFE">
        <w:rPr>
          <w:rFonts w:ascii="Times New Roman" w:hAnsi="Times New Roman"/>
          <w:sz w:val="28"/>
          <w:szCs w:val="28"/>
        </w:rPr>
        <w:t xml:space="preserve">слуги, если основания отказа не предусмотрены федеральными законами и принятыми в соответствии с ними иными </w:t>
      </w:r>
      <w:r w:rsidRPr="000C2BFE">
        <w:rPr>
          <w:rFonts w:ascii="Times New Roman" w:hAnsi="Times New Roman"/>
          <w:sz w:val="28"/>
          <w:szCs w:val="28"/>
        </w:rPr>
        <w:lastRenderedPageBreak/>
        <w:t>нормативными правовыми актами Российской Федерации, Республики Башкортостан, Администрации;</w:t>
      </w:r>
    </w:p>
    <w:p w:rsidR="00A95977" w:rsidRPr="000C2BFE" w:rsidRDefault="00A95977" w:rsidP="00A95977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0C2BFE">
        <w:rPr>
          <w:rFonts w:ascii="Times New Roman" w:hAnsi="Times New Roman"/>
          <w:sz w:val="28"/>
          <w:szCs w:val="28"/>
        </w:rPr>
        <w:t xml:space="preserve">затребование с Заявителя при предоставлении </w:t>
      </w:r>
      <w:r w:rsidR="009E1DA0">
        <w:rPr>
          <w:rFonts w:ascii="Times New Roman" w:hAnsi="Times New Roman"/>
          <w:sz w:val="28"/>
          <w:szCs w:val="28"/>
        </w:rPr>
        <w:t>У</w:t>
      </w:r>
      <w:r w:rsidRPr="000C2BFE">
        <w:rPr>
          <w:rFonts w:ascii="Times New Roman" w:hAnsi="Times New Roman"/>
          <w:sz w:val="28"/>
          <w:szCs w:val="28"/>
        </w:rPr>
        <w:t>слуги платы, не предусмотренной нормативными правовыми актами Российской Федерации, Республики Башкортостан, Администрации;</w:t>
      </w:r>
    </w:p>
    <w:p w:rsidR="00A95977" w:rsidRPr="000C2BFE" w:rsidRDefault="00A95977" w:rsidP="00A95977">
      <w:pPr>
        <w:ind w:firstLine="567"/>
        <w:jc w:val="both"/>
        <w:rPr>
          <w:rStyle w:val="a7"/>
          <w:b w:val="0"/>
          <w:bCs w:val="0"/>
        </w:rPr>
      </w:pPr>
      <w:proofErr w:type="gramStart"/>
      <w:r w:rsidRPr="000C2BFE">
        <w:rPr>
          <w:rFonts w:ascii="Times New Roman" w:hAnsi="Times New Roman" w:cs="Times New Roman"/>
          <w:sz w:val="28"/>
          <w:szCs w:val="28"/>
        </w:rPr>
        <w:t xml:space="preserve">отказ Учреждений, должностных лиц Учреждений, предоставляющих муниципальную услугу, в исправлении допущенных опечаток и ошибок в выданных в результате предоставления </w:t>
      </w:r>
      <w:r w:rsidR="009E1DA0">
        <w:rPr>
          <w:rFonts w:ascii="Times New Roman" w:hAnsi="Times New Roman" w:cs="Times New Roman"/>
          <w:sz w:val="28"/>
          <w:szCs w:val="28"/>
        </w:rPr>
        <w:t>У</w:t>
      </w:r>
      <w:r w:rsidRPr="000C2BFE">
        <w:rPr>
          <w:rFonts w:ascii="Times New Roman" w:hAnsi="Times New Roman" w:cs="Times New Roman"/>
          <w:sz w:val="28"/>
          <w:szCs w:val="28"/>
        </w:rPr>
        <w:t>слуги документах либо нарушение установленного срока таких исправлений.</w:t>
      </w:r>
      <w:proofErr w:type="gramEnd"/>
    </w:p>
    <w:p w:rsidR="00A95977" w:rsidRPr="000C2BFE" w:rsidRDefault="00A95977" w:rsidP="00A95977">
      <w:pPr>
        <w:pStyle w:val="a5"/>
        <w:ind w:firstLine="567"/>
        <w:jc w:val="both"/>
        <w:rPr>
          <w:rStyle w:val="a7"/>
          <w:b w:val="0"/>
          <w:sz w:val="28"/>
          <w:szCs w:val="28"/>
        </w:rPr>
      </w:pPr>
      <w:r w:rsidRPr="000C2BFE">
        <w:rPr>
          <w:rFonts w:ascii="Times New Roman" w:hAnsi="Times New Roman"/>
          <w:sz w:val="28"/>
          <w:szCs w:val="28"/>
        </w:rPr>
        <w:t>5.3. Д</w:t>
      </w:r>
      <w:r w:rsidRPr="000C2BFE">
        <w:rPr>
          <w:rStyle w:val="a7"/>
          <w:b w:val="0"/>
          <w:sz w:val="28"/>
          <w:szCs w:val="28"/>
        </w:rPr>
        <w:t xml:space="preserve">олжностные лица, </w:t>
      </w:r>
      <w:r w:rsidRPr="000C2BFE">
        <w:rPr>
          <w:rFonts w:ascii="Times New Roman" w:hAnsi="Times New Roman"/>
          <w:sz w:val="28"/>
          <w:szCs w:val="28"/>
        </w:rPr>
        <w:t>у</w:t>
      </w:r>
      <w:r w:rsidRPr="000C2BFE">
        <w:rPr>
          <w:rStyle w:val="a7"/>
          <w:b w:val="0"/>
          <w:sz w:val="28"/>
          <w:szCs w:val="28"/>
        </w:rPr>
        <w:t>полномоченные на рассмотрение жалобы, которым может быть направлена жалоба.</w:t>
      </w:r>
    </w:p>
    <w:p w:rsidR="00A95977" w:rsidRPr="000C2BFE" w:rsidRDefault="00A95977" w:rsidP="00A95977">
      <w:pPr>
        <w:pStyle w:val="a5"/>
        <w:ind w:firstLine="567"/>
        <w:jc w:val="both"/>
        <w:rPr>
          <w:rFonts w:ascii="Times New Roman" w:hAnsi="Times New Roman"/>
        </w:rPr>
      </w:pPr>
      <w:proofErr w:type="gramStart"/>
      <w:r w:rsidRPr="000C2BFE">
        <w:rPr>
          <w:rFonts w:ascii="Times New Roman" w:hAnsi="Times New Roman"/>
          <w:sz w:val="28"/>
          <w:szCs w:val="28"/>
        </w:rPr>
        <w:t>Жалобу на решения и (или) действия (бездействия) должностных лиц</w:t>
      </w:r>
      <w:r w:rsidRPr="000C2BFE">
        <w:rPr>
          <w:rStyle w:val="a7"/>
          <w:b w:val="0"/>
          <w:sz w:val="28"/>
          <w:szCs w:val="28"/>
        </w:rPr>
        <w:t xml:space="preserve">Учреждений, предоставляющих </w:t>
      </w:r>
      <w:r w:rsidR="009E1DA0">
        <w:rPr>
          <w:rStyle w:val="a7"/>
          <w:b w:val="0"/>
          <w:sz w:val="28"/>
          <w:szCs w:val="28"/>
        </w:rPr>
        <w:t>У</w:t>
      </w:r>
      <w:r w:rsidRPr="000C2BFE">
        <w:rPr>
          <w:rStyle w:val="a7"/>
          <w:b w:val="0"/>
          <w:sz w:val="28"/>
          <w:szCs w:val="28"/>
        </w:rPr>
        <w:t>слугу</w:t>
      </w:r>
      <w:r w:rsidRPr="000C2BFE">
        <w:rPr>
          <w:rFonts w:ascii="Times New Roman" w:hAnsi="Times New Roman"/>
          <w:sz w:val="28"/>
          <w:szCs w:val="28"/>
        </w:rPr>
        <w:t xml:space="preserve"> Заявители вправе направить на имя руководителя Учреждения, начальника Отдела культуры и молодёжи</w:t>
      </w:r>
      <w:r w:rsidR="009E1DA0">
        <w:rPr>
          <w:rFonts w:ascii="Times New Roman" w:hAnsi="Times New Roman"/>
          <w:sz w:val="28"/>
          <w:szCs w:val="28"/>
        </w:rPr>
        <w:t xml:space="preserve">, начальника МКУ Управление социального развития </w:t>
      </w:r>
      <w:r w:rsidR="009E1DA0" w:rsidRPr="000C2BFE">
        <w:rPr>
          <w:rStyle w:val="a7"/>
          <w:b w:val="0"/>
          <w:sz w:val="28"/>
          <w:szCs w:val="28"/>
        </w:rPr>
        <w:t xml:space="preserve">муниципального района Белебеевский район </w:t>
      </w:r>
      <w:r w:rsidR="009E1DA0">
        <w:rPr>
          <w:rStyle w:val="a7"/>
          <w:b w:val="0"/>
          <w:sz w:val="28"/>
          <w:szCs w:val="28"/>
        </w:rPr>
        <w:t xml:space="preserve">Республики Башкортостан </w:t>
      </w:r>
      <w:r w:rsidR="00BF2A6E">
        <w:rPr>
          <w:rStyle w:val="a7"/>
          <w:b w:val="0"/>
          <w:sz w:val="28"/>
          <w:szCs w:val="28"/>
        </w:rPr>
        <w:t>(далее – МКУ Управление социального развития)</w:t>
      </w:r>
      <w:r w:rsidRPr="000C2BFE">
        <w:rPr>
          <w:rFonts w:ascii="Times New Roman" w:hAnsi="Times New Roman"/>
          <w:sz w:val="28"/>
          <w:szCs w:val="28"/>
        </w:rPr>
        <w:t xml:space="preserve"> или Главы </w:t>
      </w:r>
      <w:r w:rsidRPr="000C2BFE">
        <w:rPr>
          <w:rStyle w:val="a7"/>
          <w:b w:val="0"/>
          <w:sz w:val="28"/>
          <w:szCs w:val="28"/>
        </w:rPr>
        <w:t xml:space="preserve">Администрации муниципального района Белебеевский район </w:t>
      </w:r>
      <w:r w:rsidR="009E1DA0">
        <w:rPr>
          <w:rStyle w:val="a7"/>
          <w:b w:val="0"/>
          <w:sz w:val="28"/>
          <w:szCs w:val="28"/>
        </w:rPr>
        <w:t>Республики Башкортостан</w:t>
      </w:r>
      <w:r w:rsidRPr="000C2BFE">
        <w:rPr>
          <w:rStyle w:val="a7"/>
          <w:b w:val="0"/>
          <w:sz w:val="28"/>
          <w:szCs w:val="28"/>
        </w:rPr>
        <w:t>,</w:t>
      </w:r>
      <w:r w:rsidRPr="000C2BFE">
        <w:rPr>
          <w:rFonts w:ascii="Times New Roman" w:hAnsi="Times New Roman"/>
          <w:sz w:val="28"/>
          <w:szCs w:val="28"/>
        </w:rPr>
        <w:t xml:space="preserve"> в порядке, предусмотренном Правилами подачи и рассмотрения жалоб на решения и действия</w:t>
      </w:r>
      <w:proofErr w:type="gramEnd"/>
      <w:r w:rsidRPr="000C2BFE">
        <w:rPr>
          <w:rFonts w:ascii="Times New Roman" w:hAnsi="Times New Roman"/>
          <w:sz w:val="28"/>
          <w:szCs w:val="28"/>
        </w:rPr>
        <w:t xml:space="preserve"> (бездействие) должностных лиц, муниципальных служащих Администрации муниципального района Белебеевский район Республики Башкортостан, должностных лиц, работников организаций (далее - Правила), утверждённых Постановлением Администрации муниципального района Белебеевский район Республики Башкортостан от 24 апреля 2013 года № 810.</w:t>
      </w:r>
    </w:p>
    <w:p w:rsidR="00A95977" w:rsidRPr="000C2BFE" w:rsidRDefault="00A95977" w:rsidP="00A95977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0C2BFE">
        <w:rPr>
          <w:rFonts w:ascii="Times New Roman" w:hAnsi="Times New Roman"/>
          <w:sz w:val="28"/>
          <w:szCs w:val="28"/>
        </w:rPr>
        <w:t>5.4. Порядок подачи и рассмотрения жалобы.</w:t>
      </w:r>
    </w:p>
    <w:p w:rsidR="00A95977" w:rsidRPr="000C2BFE" w:rsidRDefault="00A95977" w:rsidP="00A95977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0C2BFE">
        <w:rPr>
          <w:rFonts w:ascii="Times New Roman" w:hAnsi="Times New Roman"/>
          <w:sz w:val="28"/>
          <w:szCs w:val="28"/>
        </w:rPr>
        <w:t>Жалоба подается в письменной форме на бумажном носителе, в том числе при личном приеме Заявителя либо в электронном виде.</w:t>
      </w:r>
    </w:p>
    <w:p w:rsidR="00A95977" w:rsidRPr="000C2BFE" w:rsidRDefault="00A95977" w:rsidP="00A95977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0C2BFE">
        <w:rPr>
          <w:rFonts w:ascii="Times New Roman" w:hAnsi="Times New Roman"/>
          <w:sz w:val="28"/>
          <w:szCs w:val="28"/>
        </w:rPr>
        <w:t>Жалоба должна содержать:</w:t>
      </w:r>
    </w:p>
    <w:p w:rsidR="00A95977" w:rsidRPr="000C2BFE" w:rsidRDefault="00A95977" w:rsidP="00A95977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0C2BFE">
        <w:rPr>
          <w:rFonts w:ascii="Times New Roman" w:hAnsi="Times New Roman"/>
          <w:sz w:val="28"/>
          <w:szCs w:val="28"/>
        </w:rPr>
        <w:t xml:space="preserve">наименование Учреждения, должностного лица Учреждения, ответственного за предоставление </w:t>
      </w:r>
      <w:r w:rsidR="00BF2A6E">
        <w:rPr>
          <w:rFonts w:ascii="Times New Roman" w:hAnsi="Times New Roman"/>
          <w:sz w:val="28"/>
          <w:szCs w:val="28"/>
        </w:rPr>
        <w:t>У</w:t>
      </w:r>
      <w:r w:rsidRPr="000C2BFE">
        <w:rPr>
          <w:rFonts w:ascii="Times New Roman" w:hAnsi="Times New Roman"/>
          <w:sz w:val="28"/>
          <w:szCs w:val="28"/>
        </w:rPr>
        <w:t>слуги, решения и действия (бездействие) которого обжалуются;</w:t>
      </w:r>
    </w:p>
    <w:p w:rsidR="00A95977" w:rsidRPr="000C2BFE" w:rsidRDefault="00A95977" w:rsidP="00A95977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 w:rsidRPr="000C2BFE">
        <w:rPr>
          <w:rFonts w:ascii="Times New Roman" w:hAnsi="Times New Roman"/>
          <w:sz w:val="28"/>
          <w:szCs w:val="28"/>
        </w:rPr>
        <w:t>фамилию, имя, отчество (при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  <w:proofErr w:type="gramEnd"/>
    </w:p>
    <w:p w:rsidR="00A95977" w:rsidRPr="000C2BFE" w:rsidRDefault="00A95977" w:rsidP="00A95977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0C2BFE">
        <w:rPr>
          <w:rFonts w:ascii="Times New Roman" w:hAnsi="Times New Roman"/>
          <w:sz w:val="28"/>
          <w:szCs w:val="28"/>
        </w:rPr>
        <w:t xml:space="preserve">сведения об обжалуемых решениях и действиях (бездействии) Учреждений, её должностного лица, ответственного за предоставление </w:t>
      </w:r>
      <w:r w:rsidR="00F95839">
        <w:rPr>
          <w:rFonts w:ascii="Times New Roman" w:hAnsi="Times New Roman"/>
          <w:sz w:val="28"/>
          <w:szCs w:val="28"/>
        </w:rPr>
        <w:t>У</w:t>
      </w:r>
      <w:r w:rsidRPr="000C2BFE">
        <w:rPr>
          <w:rFonts w:ascii="Times New Roman" w:hAnsi="Times New Roman"/>
          <w:sz w:val="28"/>
          <w:szCs w:val="28"/>
        </w:rPr>
        <w:t>слуги;</w:t>
      </w:r>
    </w:p>
    <w:p w:rsidR="00A95977" w:rsidRPr="000C2BFE" w:rsidRDefault="00A95977" w:rsidP="00A95977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0C2BFE">
        <w:rPr>
          <w:rFonts w:ascii="Times New Roman" w:hAnsi="Times New Roman"/>
          <w:sz w:val="28"/>
          <w:szCs w:val="28"/>
        </w:rPr>
        <w:t>доводы, на основании которых Заявитель не согласен с решением и действием (бездействием) Учреждения. Заявителем могут быть представлены документы (при наличии), подтверждающие доводы Заявителя, либо их копии.</w:t>
      </w:r>
    </w:p>
    <w:p w:rsidR="00A95977" w:rsidRPr="000C2BFE" w:rsidRDefault="00A95977" w:rsidP="00A95977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bookmarkStart w:id="1" w:name="Par409"/>
      <w:bookmarkEnd w:id="1"/>
      <w:r w:rsidRPr="000C2BFE">
        <w:rPr>
          <w:rFonts w:ascii="Times New Roman" w:hAnsi="Times New Roman"/>
          <w:sz w:val="28"/>
          <w:szCs w:val="28"/>
        </w:rPr>
        <w:t xml:space="preserve">5.4.1. В случае если жалоба подаётся через представителя Заявителя, также представляется документ, подтверждающий полномочия на осуществление действий от имени Заявителя. В качестве документа, подтверждающего </w:t>
      </w:r>
      <w:r w:rsidRPr="000C2BFE">
        <w:rPr>
          <w:rFonts w:ascii="Times New Roman" w:hAnsi="Times New Roman"/>
          <w:sz w:val="28"/>
          <w:szCs w:val="28"/>
        </w:rPr>
        <w:lastRenderedPageBreak/>
        <w:t xml:space="preserve">полномочия на осуществление действий от имени Заявителя, может быть </w:t>
      </w:r>
      <w:proofErr w:type="gramStart"/>
      <w:r w:rsidRPr="000C2BFE">
        <w:rPr>
          <w:rFonts w:ascii="Times New Roman" w:hAnsi="Times New Roman"/>
          <w:sz w:val="28"/>
          <w:szCs w:val="28"/>
        </w:rPr>
        <w:t>представлена</w:t>
      </w:r>
      <w:proofErr w:type="gramEnd"/>
      <w:r w:rsidRPr="000C2BFE">
        <w:rPr>
          <w:rFonts w:ascii="Times New Roman" w:hAnsi="Times New Roman"/>
          <w:sz w:val="28"/>
          <w:szCs w:val="28"/>
        </w:rPr>
        <w:t>:</w:t>
      </w:r>
    </w:p>
    <w:p w:rsidR="00A95977" w:rsidRPr="00765984" w:rsidRDefault="00A95977" w:rsidP="00A95977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0C2BFE">
        <w:rPr>
          <w:rFonts w:ascii="Times New Roman" w:hAnsi="Times New Roman"/>
          <w:sz w:val="28"/>
          <w:szCs w:val="28"/>
        </w:rPr>
        <w:t>оформленная в соот</w:t>
      </w:r>
      <w:r w:rsidRPr="00765984">
        <w:rPr>
          <w:rFonts w:ascii="Times New Roman" w:hAnsi="Times New Roman"/>
          <w:sz w:val="28"/>
          <w:szCs w:val="28"/>
        </w:rPr>
        <w:t>ветствии с законодательством Российской Федерации доверенность;</w:t>
      </w:r>
    </w:p>
    <w:p w:rsidR="00A95977" w:rsidRPr="00765984" w:rsidRDefault="00A95977" w:rsidP="00A95977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765984">
        <w:rPr>
          <w:rFonts w:ascii="Times New Roman" w:hAnsi="Times New Roman"/>
          <w:sz w:val="28"/>
          <w:szCs w:val="28"/>
        </w:rPr>
        <w:t>копия решения о назначении или об избрании либо приказа о назначении физического лица на должность, в соответствии с которыми такое физическое лицо обладает правом действовать от имени Заявителя без доверенности.</w:t>
      </w:r>
    </w:p>
    <w:p w:rsidR="00A95977" w:rsidRPr="00765984" w:rsidRDefault="00A95977" w:rsidP="00A95977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765984">
        <w:rPr>
          <w:rFonts w:ascii="Times New Roman" w:hAnsi="Times New Roman"/>
          <w:sz w:val="28"/>
          <w:szCs w:val="28"/>
        </w:rPr>
        <w:t>5.4.2. Прием жалоб в письменной форме осуществляется:</w:t>
      </w:r>
    </w:p>
    <w:p w:rsidR="00A95977" w:rsidRDefault="00A95977" w:rsidP="00A95977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765984">
        <w:rPr>
          <w:rFonts w:ascii="Times New Roman" w:hAnsi="Times New Roman"/>
          <w:sz w:val="28"/>
          <w:szCs w:val="28"/>
        </w:rPr>
        <w:t xml:space="preserve">в </w:t>
      </w:r>
      <w:r>
        <w:rPr>
          <w:rFonts w:ascii="Times New Roman" w:hAnsi="Times New Roman"/>
          <w:sz w:val="28"/>
          <w:szCs w:val="28"/>
        </w:rPr>
        <w:t>Учрежден</w:t>
      </w:r>
      <w:r w:rsidRPr="00765984">
        <w:rPr>
          <w:rFonts w:ascii="Times New Roman" w:hAnsi="Times New Roman"/>
          <w:sz w:val="28"/>
          <w:szCs w:val="28"/>
        </w:rPr>
        <w:t xml:space="preserve">иях, предоставляющих </w:t>
      </w:r>
      <w:r w:rsidR="00F95839">
        <w:rPr>
          <w:rFonts w:ascii="Times New Roman" w:hAnsi="Times New Roman"/>
          <w:sz w:val="28"/>
          <w:szCs w:val="28"/>
        </w:rPr>
        <w:t>У</w:t>
      </w:r>
      <w:r w:rsidRPr="00765984">
        <w:rPr>
          <w:rFonts w:ascii="Times New Roman" w:hAnsi="Times New Roman"/>
          <w:sz w:val="28"/>
          <w:szCs w:val="28"/>
        </w:rPr>
        <w:t>слугу;</w:t>
      </w:r>
    </w:p>
    <w:p w:rsidR="00F95839" w:rsidRPr="00765984" w:rsidRDefault="00F95839" w:rsidP="00A95977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МКУ Управление социального развития;</w:t>
      </w:r>
    </w:p>
    <w:p w:rsidR="00A95977" w:rsidRPr="00765984" w:rsidRDefault="00A95977" w:rsidP="00A95977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765984">
        <w:rPr>
          <w:rFonts w:ascii="Times New Roman" w:hAnsi="Times New Roman"/>
          <w:sz w:val="28"/>
          <w:szCs w:val="28"/>
        </w:rPr>
        <w:t xml:space="preserve">в </w:t>
      </w:r>
      <w:r w:rsidRPr="00765984">
        <w:rPr>
          <w:rStyle w:val="a7"/>
          <w:b w:val="0"/>
          <w:sz w:val="28"/>
          <w:szCs w:val="28"/>
        </w:rPr>
        <w:t>Администрации муниципального района Белебеевский район Р</w:t>
      </w:r>
      <w:r w:rsidR="00F95839">
        <w:rPr>
          <w:rStyle w:val="a7"/>
          <w:b w:val="0"/>
          <w:sz w:val="28"/>
          <w:szCs w:val="28"/>
        </w:rPr>
        <w:t>еспублики Башкортостан</w:t>
      </w:r>
      <w:r w:rsidRPr="00765984">
        <w:rPr>
          <w:rFonts w:ascii="Times New Roman" w:hAnsi="Times New Roman"/>
          <w:sz w:val="28"/>
          <w:szCs w:val="28"/>
        </w:rPr>
        <w:t>;</w:t>
      </w:r>
    </w:p>
    <w:p w:rsidR="00A95977" w:rsidRPr="00765984" w:rsidRDefault="00A95977" w:rsidP="00A95977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765984">
        <w:rPr>
          <w:rFonts w:ascii="Times New Roman" w:hAnsi="Times New Roman"/>
          <w:sz w:val="28"/>
          <w:szCs w:val="28"/>
        </w:rPr>
        <w:t xml:space="preserve">Время приёма жалобы должно совпадать со временем предоставления </w:t>
      </w:r>
      <w:r w:rsidR="00F95839">
        <w:rPr>
          <w:rFonts w:ascii="Times New Roman" w:hAnsi="Times New Roman"/>
          <w:sz w:val="28"/>
          <w:szCs w:val="28"/>
        </w:rPr>
        <w:t>У</w:t>
      </w:r>
      <w:r w:rsidRPr="00765984">
        <w:rPr>
          <w:rFonts w:ascii="Times New Roman" w:hAnsi="Times New Roman"/>
          <w:sz w:val="28"/>
          <w:szCs w:val="28"/>
        </w:rPr>
        <w:t>слуги.</w:t>
      </w:r>
    </w:p>
    <w:p w:rsidR="00A95977" w:rsidRPr="00765984" w:rsidRDefault="00A95977" w:rsidP="00A95977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765984">
        <w:rPr>
          <w:rFonts w:ascii="Times New Roman" w:hAnsi="Times New Roman"/>
          <w:sz w:val="28"/>
          <w:szCs w:val="28"/>
        </w:rPr>
        <w:t>Жалоба в письменной форме может быть также направлена по почте.</w:t>
      </w:r>
    </w:p>
    <w:p w:rsidR="00A95977" w:rsidRPr="00765984" w:rsidRDefault="00A95977" w:rsidP="00A95977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765984">
        <w:rPr>
          <w:rFonts w:ascii="Times New Roman" w:hAnsi="Times New Roman"/>
          <w:sz w:val="28"/>
          <w:szCs w:val="28"/>
        </w:rPr>
        <w:t>В случае подачи жалобы при личном приёме Заявитель представляет документ, удостоверяющий его личность, в соответствии с законодательством Российской Федерации;</w:t>
      </w:r>
    </w:p>
    <w:p w:rsidR="00A95977" w:rsidRPr="00765984" w:rsidRDefault="00A95977" w:rsidP="00A95977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765984">
        <w:rPr>
          <w:rFonts w:ascii="Times New Roman" w:hAnsi="Times New Roman"/>
          <w:sz w:val="28"/>
          <w:szCs w:val="28"/>
        </w:rPr>
        <w:t>При этом срок рассмотрения жалобы исчисляется со дня регистрации жалобы в органе, уполномоченном на рассмотрение жалобы.</w:t>
      </w:r>
    </w:p>
    <w:p w:rsidR="00F95839" w:rsidRDefault="00A95977" w:rsidP="00F95839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765984">
        <w:rPr>
          <w:rFonts w:ascii="Times New Roman" w:hAnsi="Times New Roman"/>
          <w:sz w:val="28"/>
          <w:szCs w:val="28"/>
        </w:rPr>
        <w:t>5.4.3. В электронном виде жалоба может быть подана Заявителем посредством:</w:t>
      </w:r>
    </w:p>
    <w:p w:rsidR="00A95977" w:rsidRPr="00765984" w:rsidRDefault="00A95977" w:rsidP="00F95839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765984">
        <w:rPr>
          <w:rFonts w:ascii="Times New Roman" w:hAnsi="Times New Roman"/>
          <w:sz w:val="28"/>
          <w:szCs w:val="28"/>
        </w:rPr>
        <w:t>официального с</w:t>
      </w:r>
      <w:r w:rsidR="00F95839">
        <w:rPr>
          <w:rFonts w:ascii="Times New Roman" w:hAnsi="Times New Roman"/>
          <w:sz w:val="28"/>
          <w:szCs w:val="28"/>
        </w:rPr>
        <w:t xml:space="preserve">айта Администрации, </w:t>
      </w:r>
      <w:r w:rsidRPr="00765984">
        <w:rPr>
          <w:rFonts w:ascii="Times New Roman" w:hAnsi="Times New Roman"/>
          <w:sz w:val="28"/>
          <w:szCs w:val="28"/>
        </w:rPr>
        <w:t>в</w:t>
      </w:r>
      <w:r w:rsidR="00F95839">
        <w:rPr>
          <w:rFonts w:ascii="Times New Roman" w:hAnsi="Times New Roman"/>
          <w:sz w:val="28"/>
          <w:szCs w:val="28"/>
        </w:rPr>
        <w:t xml:space="preserve"> информационно-</w:t>
      </w:r>
      <w:r w:rsidRPr="00765984">
        <w:rPr>
          <w:rFonts w:ascii="Times New Roman" w:hAnsi="Times New Roman"/>
          <w:sz w:val="28"/>
          <w:szCs w:val="28"/>
        </w:rPr>
        <w:t>телекоммуникационной сети «Интернет»;</w:t>
      </w:r>
    </w:p>
    <w:p w:rsidR="00A95977" w:rsidRPr="00765984" w:rsidRDefault="00A95977" w:rsidP="0054540E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765984">
        <w:rPr>
          <w:rFonts w:ascii="Times New Roman" w:hAnsi="Times New Roman"/>
          <w:sz w:val="28"/>
          <w:szCs w:val="28"/>
        </w:rPr>
        <w:t>федеральной государственной информационной системы «Единый портал государственных и муниципальных услуг (функций)», государственной информационной системы «Портал государственных и муниципальных услуг (функций) Республики Башкортостан»</w:t>
      </w:r>
      <w:r w:rsidR="00F95839">
        <w:rPr>
          <w:rFonts w:ascii="Times New Roman" w:hAnsi="Times New Roman"/>
          <w:sz w:val="28"/>
          <w:szCs w:val="28"/>
        </w:rPr>
        <w:t>;</w:t>
      </w:r>
    </w:p>
    <w:p w:rsidR="00A95977" w:rsidRPr="00765984" w:rsidRDefault="00A95977" w:rsidP="0054540E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765984">
        <w:rPr>
          <w:rFonts w:ascii="Times New Roman" w:hAnsi="Times New Roman"/>
          <w:sz w:val="28"/>
          <w:szCs w:val="28"/>
        </w:rPr>
        <w:t xml:space="preserve">электронной почты на адрес </w:t>
      </w:r>
      <w:r w:rsidR="00F95839">
        <w:rPr>
          <w:rFonts w:ascii="Times New Roman" w:hAnsi="Times New Roman"/>
          <w:sz w:val="28"/>
          <w:szCs w:val="28"/>
        </w:rPr>
        <w:t>Учреждения</w:t>
      </w:r>
      <w:r w:rsidRPr="00765984">
        <w:rPr>
          <w:rFonts w:ascii="Times New Roman" w:hAnsi="Times New Roman"/>
          <w:sz w:val="28"/>
          <w:szCs w:val="28"/>
        </w:rPr>
        <w:t xml:space="preserve"> в информационно-телекоммуникационной сети «Интернет»</w:t>
      </w:r>
      <w:r w:rsidR="00F95839">
        <w:rPr>
          <w:rFonts w:ascii="Times New Roman" w:hAnsi="Times New Roman"/>
          <w:sz w:val="28"/>
          <w:szCs w:val="28"/>
        </w:rPr>
        <w:t>.</w:t>
      </w:r>
    </w:p>
    <w:p w:rsidR="00A95977" w:rsidRPr="00765984" w:rsidRDefault="00A95977" w:rsidP="0054540E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765984">
        <w:rPr>
          <w:rFonts w:ascii="Times New Roman" w:hAnsi="Times New Roman"/>
          <w:sz w:val="28"/>
          <w:szCs w:val="28"/>
        </w:rPr>
        <w:t xml:space="preserve">При подаче жалобы в электронном виде документы, указанные </w:t>
      </w:r>
      <w:r w:rsidRPr="00F95839">
        <w:rPr>
          <w:rFonts w:ascii="Times New Roman" w:hAnsi="Times New Roman"/>
          <w:sz w:val="28"/>
          <w:szCs w:val="28"/>
        </w:rPr>
        <w:t xml:space="preserve">в </w:t>
      </w:r>
      <w:hyperlink r:id="rId19" w:anchor="Par409" w:history="1">
        <w:r w:rsidRPr="00F95839">
          <w:rPr>
            <w:rStyle w:val="a4"/>
            <w:rFonts w:ascii="Times New Roman" w:hAnsi="Times New Roman"/>
            <w:color w:val="auto"/>
            <w:sz w:val="28"/>
            <w:szCs w:val="28"/>
            <w:u w:val="none"/>
          </w:rPr>
          <w:t>пункте 5.4.1.</w:t>
        </w:r>
      </w:hyperlink>
      <w:r w:rsidRPr="00F95839">
        <w:rPr>
          <w:rFonts w:ascii="Times New Roman" w:hAnsi="Times New Roman"/>
          <w:sz w:val="28"/>
          <w:szCs w:val="28"/>
        </w:rPr>
        <w:t xml:space="preserve"> настоящего Регламента, могут быть представлены в форме элек</w:t>
      </w:r>
      <w:r w:rsidRPr="00765984">
        <w:rPr>
          <w:rFonts w:ascii="Times New Roman" w:hAnsi="Times New Roman"/>
          <w:sz w:val="28"/>
          <w:szCs w:val="28"/>
        </w:rPr>
        <w:t>тронных документов, при этом документ, удостоверяющий личность Заявителя, не требуется.</w:t>
      </w:r>
    </w:p>
    <w:p w:rsidR="00A95977" w:rsidRPr="00765984" w:rsidRDefault="00A95977" w:rsidP="0054540E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765984">
        <w:rPr>
          <w:rFonts w:ascii="Times New Roman" w:hAnsi="Times New Roman"/>
          <w:sz w:val="28"/>
          <w:szCs w:val="28"/>
        </w:rPr>
        <w:t>5.4.4. Учреждения и Администрация обеспечивают:</w:t>
      </w:r>
    </w:p>
    <w:p w:rsidR="00A95977" w:rsidRPr="00765984" w:rsidRDefault="00A95977" w:rsidP="0054540E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765984">
        <w:rPr>
          <w:rFonts w:ascii="Times New Roman" w:hAnsi="Times New Roman"/>
          <w:sz w:val="28"/>
          <w:szCs w:val="28"/>
        </w:rPr>
        <w:t>оснащение мест приёма жалоб;</w:t>
      </w:r>
    </w:p>
    <w:p w:rsidR="00A95977" w:rsidRPr="00765984" w:rsidRDefault="00A95977" w:rsidP="0054540E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765984">
        <w:rPr>
          <w:rFonts w:ascii="Times New Roman" w:hAnsi="Times New Roman"/>
          <w:sz w:val="28"/>
          <w:szCs w:val="28"/>
        </w:rPr>
        <w:t>информирование Заявителей о порядке обжалования решений и действий (бездействия) сотрудников Учреждений посредством размещения информации на стендах в местах предоставления муниципальной услуги, на официальных сайтах Учреждений, на Едином портале государственных и муниципальных услуг (функций) и Портале государственных и муниципальных услуг (функций) Р</w:t>
      </w:r>
      <w:r w:rsidR="00782A6D">
        <w:rPr>
          <w:rFonts w:ascii="Times New Roman" w:hAnsi="Times New Roman"/>
          <w:sz w:val="28"/>
          <w:szCs w:val="28"/>
        </w:rPr>
        <w:t>еспублики Башкортостан</w:t>
      </w:r>
      <w:r w:rsidRPr="00765984">
        <w:rPr>
          <w:rFonts w:ascii="Times New Roman" w:hAnsi="Times New Roman"/>
          <w:sz w:val="28"/>
          <w:szCs w:val="28"/>
        </w:rPr>
        <w:t>;</w:t>
      </w:r>
    </w:p>
    <w:p w:rsidR="00A95977" w:rsidRPr="00765984" w:rsidRDefault="00A95977" w:rsidP="0054540E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765984">
        <w:rPr>
          <w:rFonts w:ascii="Times New Roman" w:hAnsi="Times New Roman"/>
          <w:sz w:val="28"/>
          <w:szCs w:val="28"/>
        </w:rPr>
        <w:t>консультирование Заявителей о порядке обжалования решений и действий (бездействия) Учреждений, их ответственных должностных лиц, в том числе по телефону, электронной почте, при личном приёме.</w:t>
      </w:r>
    </w:p>
    <w:p w:rsidR="00A95977" w:rsidRPr="00765984" w:rsidRDefault="00A95977" w:rsidP="0054540E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765984">
        <w:rPr>
          <w:rFonts w:ascii="Times New Roman" w:hAnsi="Times New Roman"/>
          <w:sz w:val="28"/>
          <w:szCs w:val="28"/>
        </w:rPr>
        <w:lastRenderedPageBreak/>
        <w:t>5.5. Сроки рассмотрения жалобы.</w:t>
      </w:r>
    </w:p>
    <w:p w:rsidR="00A95977" w:rsidRPr="00765984" w:rsidRDefault="00A95977" w:rsidP="0054540E">
      <w:pPr>
        <w:pStyle w:val="a5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765984">
        <w:rPr>
          <w:rFonts w:ascii="Times New Roman" w:hAnsi="Times New Roman"/>
          <w:sz w:val="28"/>
          <w:szCs w:val="28"/>
        </w:rPr>
        <w:t xml:space="preserve">Жалоба, поступившая в </w:t>
      </w:r>
      <w:r w:rsidR="00782A6D">
        <w:rPr>
          <w:rFonts w:ascii="Times New Roman" w:hAnsi="Times New Roman"/>
          <w:sz w:val="28"/>
          <w:szCs w:val="28"/>
        </w:rPr>
        <w:t xml:space="preserve">МКУ Управление социального развития, </w:t>
      </w:r>
      <w:r w:rsidRPr="00765984">
        <w:rPr>
          <w:rFonts w:ascii="Times New Roman" w:hAnsi="Times New Roman"/>
          <w:sz w:val="28"/>
          <w:szCs w:val="28"/>
        </w:rPr>
        <w:t xml:space="preserve">Администрацию или Учреждение, подлежит регистрации не позднее следующего рабочего дня со дня её поступления. Жалоба рассматривается в течение 15 рабочих дней со дня её регистрации, если более короткие сроки рассмотрения жалобы не установлены </w:t>
      </w:r>
      <w:r w:rsidR="00782A6D">
        <w:rPr>
          <w:rFonts w:ascii="Times New Roman" w:hAnsi="Times New Roman"/>
          <w:sz w:val="28"/>
          <w:szCs w:val="28"/>
        </w:rPr>
        <w:t xml:space="preserve">МКУ Управление социального развития, </w:t>
      </w:r>
      <w:r w:rsidRPr="00765984">
        <w:rPr>
          <w:rStyle w:val="a7"/>
          <w:b w:val="0"/>
          <w:sz w:val="28"/>
          <w:szCs w:val="28"/>
        </w:rPr>
        <w:t xml:space="preserve">Администрацией либо </w:t>
      </w:r>
      <w:r w:rsidRPr="00765984">
        <w:rPr>
          <w:rFonts w:ascii="Times New Roman" w:hAnsi="Times New Roman"/>
          <w:sz w:val="28"/>
          <w:szCs w:val="28"/>
        </w:rPr>
        <w:t>Учреждением</w:t>
      </w:r>
      <w:r w:rsidRPr="00765984">
        <w:rPr>
          <w:rFonts w:ascii="Times New Roman" w:hAnsi="Times New Roman"/>
          <w:b/>
          <w:sz w:val="28"/>
          <w:szCs w:val="28"/>
        </w:rPr>
        <w:t>.</w:t>
      </w:r>
    </w:p>
    <w:p w:rsidR="00A95977" w:rsidRPr="00765984" w:rsidRDefault="00A95977" w:rsidP="0054540E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765984">
        <w:rPr>
          <w:rFonts w:ascii="Times New Roman" w:hAnsi="Times New Roman"/>
          <w:sz w:val="28"/>
          <w:szCs w:val="28"/>
        </w:rPr>
        <w:t>В случае обжалования отказа должностного лица Учреждения, ответственного за приём и регистрацию документов, в приёме документов у Заявителя либо в исправлении допущенных опечаток и ошибок или в случае обжалования Заявителем нарушения установленного срока таких исправлений жалоба рассматривается в течение 5 рабочих дней со дня её регистрации.</w:t>
      </w:r>
    </w:p>
    <w:p w:rsidR="00A95977" w:rsidRPr="00765984" w:rsidRDefault="00A95977" w:rsidP="0054540E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765984">
        <w:rPr>
          <w:rFonts w:ascii="Times New Roman" w:hAnsi="Times New Roman"/>
          <w:sz w:val="28"/>
          <w:szCs w:val="28"/>
        </w:rPr>
        <w:t>В случае поступления жалобы, рассмотрение которой не входит в компетенцию должностного лица, уполномоченного на рассмотрение жалобы, должностное лицо, уполномоченное на рассмотрение жалобы, в течение 3 рабочих дней со дня её регистрации направляет жалобу в уполномоченный на её рассмотрение орган и в письменной форме информирует Заявителя о переправлении жалобы.</w:t>
      </w:r>
    </w:p>
    <w:p w:rsidR="00A95977" w:rsidRPr="00765984" w:rsidRDefault="00A95977" w:rsidP="0054540E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765984">
        <w:rPr>
          <w:rFonts w:ascii="Times New Roman" w:hAnsi="Times New Roman"/>
          <w:sz w:val="28"/>
          <w:szCs w:val="28"/>
        </w:rPr>
        <w:t>При этом срок рассмотрения жалобы исчисляется со дня регистрации жалобы в уполномоченном на её рассмотрение органе.</w:t>
      </w:r>
    </w:p>
    <w:p w:rsidR="00A95977" w:rsidRPr="00765984" w:rsidRDefault="00A95977" w:rsidP="0054540E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765984">
        <w:rPr>
          <w:rFonts w:ascii="Times New Roman" w:hAnsi="Times New Roman"/>
          <w:sz w:val="28"/>
          <w:szCs w:val="28"/>
        </w:rPr>
        <w:t>5.6. Перечень оснований для приостановления рассмотрения жалобы в случае, если возможность приостановления предусмотрена законодательством Российской Федерации.</w:t>
      </w:r>
    </w:p>
    <w:p w:rsidR="00A95977" w:rsidRPr="00765984" w:rsidRDefault="00A95977" w:rsidP="0054540E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765984">
        <w:rPr>
          <w:rFonts w:ascii="Times New Roman" w:hAnsi="Times New Roman"/>
          <w:sz w:val="28"/>
          <w:szCs w:val="28"/>
        </w:rPr>
        <w:t>Основанием для приостановления рассмотрения жалобы является:</w:t>
      </w:r>
    </w:p>
    <w:p w:rsidR="00A95977" w:rsidRPr="00765984" w:rsidRDefault="00A95977" w:rsidP="0054540E">
      <w:pPr>
        <w:spacing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765984">
        <w:rPr>
          <w:rFonts w:ascii="Times New Roman" w:hAnsi="Times New Roman"/>
          <w:sz w:val="28"/>
          <w:szCs w:val="28"/>
        </w:rPr>
        <w:t>Основания для приостановления рассмотрения жалобы действующим законодательством Российской Федерации не предусмотрены</w:t>
      </w:r>
    </w:p>
    <w:p w:rsidR="00A95977" w:rsidRPr="00765984" w:rsidRDefault="00A95977" w:rsidP="0054540E">
      <w:pPr>
        <w:spacing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765984">
        <w:rPr>
          <w:rFonts w:ascii="Times New Roman" w:hAnsi="Times New Roman"/>
          <w:sz w:val="28"/>
          <w:szCs w:val="28"/>
        </w:rPr>
        <w:t>Должностное лицо, уполномоченное на рассмотрение жалобы, имеет право оставить жалобу без ответа в следующих случаях:</w:t>
      </w:r>
    </w:p>
    <w:p w:rsidR="00A95977" w:rsidRPr="00765984" w:rsidRDefault="00A95977" w:rsidP="0054540E">
      <w:pPr>
        <w:spacing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765984">
        <w:rPr>
          <w:rFonts w:ascii="Times New Roman" w:hAnsi="Times New Roman"/>
          <w:sz w:val="28"/>
          <w:szCs w:val="28"/>
        </w:rPr>
        <w:t>наличие в жалобе нецензурных либо оскорбительных выражений, угроз жизни, здоровью и имуществу должностного лица, а также членов его семьи;</w:t>
      </w:r>
    </w:p>
    <w:p w:rsidR="00A95977" w:rsidRPr="00765984" w:rsidRDefault="00A95977" w:rsidP="0054540E">
      <w:pPr>
        <w:spacing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765984">
        <w:rPr>
          <w:rFonts w:ascii="Times New Roman" w:hAnsi="Times New Roman"/>
          <w:sz w:val="28"/>
          <w:szCs w:val="28"/>
        </w:rPr>
        <w:t>отсутствие возможности прочитать какую-либо часть текста жалобы, фамилию, имя, отчество (при наличии) и (или) почтовый адрес заявителя, указанные в жалобе.</w:t>
      </w:r>
    </w:p>
    <w:p w:rsidR="00A95977" w:rsidRPr="00765984" w:rsidRDefault="00A95977" w:rsidP="0054540E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765984">
        <w:rPr>
          <w:rFonts w:ascii="Times New Roman" w:hAnsi="Times New Roman"/>
          <w:sz w:val="28"/>
          <w:szCs w:val="28"/>
        </w:rPr>
        <w:t>5.7. Результат рассмотрения жалобы.</w:t>
      </w:r>
    </w:p>
    <w:p w:rsidR="00A95977" w:rsidRPr="00765984" w:rsidRDefault="00A95977" w:rsidP="0054540E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765984">
        <w:rPr>
          <w:rFonts w:ascii="Times New Roman" w:hAnsi="Times New Roman"/>
          <w:sz w:val="28"/>
          <w:szCs w:val="28"/>
        </w:rPr>
        <w:t xml:space="preserve">По результатам рассмотрения жалобы в соответствии с </w:t>
      </w:r>
      <w:hyperlink r:id="rId20" w:history="1">
        <w:r w:rsidRPr="00782A6D">
          <w:rPr>
            <w:rStyle w:val="a4"/>
            <w:rFonts w:ascii="Times New Roman" w:hAnsi="Times New Roman"/>
            <w:color w:val="auto"/>
            <w:sz w:val="28"/>
            <w:szCs w:val="28"/>
            <w:u w:val="none"/>
          </w:rPr>
          <w:t>частью 7 статьи 11.2</w:t>
        </w:r>
      </w:hyperlink>
      <w:r w:rsidRPr="00765984">
        <w:rPr>
          <w:rFonts w:ascii="Times New Roman" w:hAnsi="Times New Roman"/>
          <w:sz w:val="28"/>
          <w:szCs w:val="28"/>
        </w:rPr>
        <w:t xml:space="preserve"> Федерального закона от 27 июля 2010 года № 210-ФЗ «Об организации предоставления государственных и муниципальных услуг» руководитель Учреждения или должностное лицо, уполномоченное на рассмотрение жалобы, принимает решение об удовлетворении жалобы либо об отказе в ее удовлетворении.</w:t>
      </w:r>
    </w:p>
    <w:p w:rsidR="00A95977" w:rsidRPr="00765984" w:rsidRDefault="00A95977" w:rsidP="0054540E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 w:rsidRPr="00765984">
        <w:rPr>
          <w:rFonts w:ascii="Times New Roman" w:hAnsi="Times New Roman"/>
          <w:sz w:val="28"/>
          <w:szCs w:val="28"/>
        </w:rPr>
        <w:t xml:space="preserve">При удовлетворении жалобы руководитель Учреждения или должностное лицо, уполномоченное на рассмотрение жалобы, принимает исчерпывающие </w:t>
      </w:r>
      <w:r w:rsidRPr="00765984">
        <w:rPr>
          <w:rFonts w:ascii="Times New Roman" w:hAnsi="Times New Roman"/>
          <w:sz w:val="28"/>
          <w:szCs w:val="28"/>
        </w:rPr>
        <w:lastRenderedPageBreak/>
        <w:t>меры по устранению выявленных в Учреждениях нарушений, в том числе по выдаче Заявителю результата муниципальной услуги, не позднее 5 рабочих дней со дня принятия решения, если иное не установлено законодательством Российской Федерации и Республики Башкортостан, нормативными правовыми актами Администрации.</w:t>
      </w:r>
      <w:proofErr w:type="gramEnd"/>
    </w:p>
    <w:p w:rsidR="00A95977" w:rsidRPr="00765984" w:rsidRDefault="00A95977" w:rsidP="0054540E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 w:rsidRPr="00765984">
        <w:rPr>
          <w:rFonts w:ascii="Times New Roman" w:hAnsi="Times New Roman"/>
          <w:sz w:val="28"/>
          <w:szCs w:val="28"/>
        </w:rPr>
        <w:t>Должностное лицо, уполномоченное на рассмотрение жалобы отказывает</w:t>
      </w:r>
      <w:proofErr w:type="gramEnd"/>
      <w:r w:rsidRPr="00765984">
        <w:rPr>
          <w:rFonts w:ascii="Times New Roman" w:hAnsi="Times New Roman"/>
          <w:sz w:val="28"/>
          <w:szCs w:val="28"/>
        </w:rPr>
        <w:t xml:space="preserve"> в удовлетворении жалобы в следующих случаях:</w:t>
      </w:r>
    </w:p>
    <w:p w:rsidR="00A95977" w:rsidRPr="00765984" w:rsidRDefault="00A95977" w:rsidP="0054540E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765984">
        <w:rPr>
          <w:rFonts w:ascii="Times New Roman" w:hAnsi="Times New Roman"/>
          <w:sz w:val="28"/>
          <w:szCs w:val="28"/>
        </w:rPr>
        <w:t>наличие вступившего в законную силу решения суда, арбитражного суда по жалобе о том же предмете и по тем же основаниям;</w:t>
      </w:r>
    </w:p>
    <w:p w:rsidR="00A95977" w:rsidRPr="00765984" w:rsidRDefault="00A95977" w:rsidP="0054540E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765984">
        <w:rPr>
          <w:rFonts w:ascii="Times New Roman" w:hAnsi="Times New Roman"/>
          <w:sz w:val="28"/>
          <w:szCs w:val="28"/>
        </w:rPr>
        <w:t>подача жалобы лицом, полномочия которого не подтверждены в порядке, установленном законодательством Российской Федерации;</w:t>
      </w:r>
    </w:p>
    <w:p w:rsidR="00A95977" w:rsidRPr="00765984" w:rsidRDefault="00A95977" w:rsidP="0054540E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765984">
        <w:rPr>
          <w:rFonts w:ascii="Times New Roman" w:hAnsi="Times New Roman"/>
          <w:sz w:val="28"/>
          <w:szCs w:val="28"/>
        </w:rPr>
        <w:t>наличие решения по жалобе, принятого ранее в соответствии с требованиями настоящего раздела Регламента в отношении того же Заявителя и по тому же предмету жалобы.</w:t>
      </w:r>
    </w:p>
    <w:p w:rsidR="00A95977" w:rsidRPr="00765984" w:rsidRDefault="00A95977" w:rsidP="0054540E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765984">
        <w:rPr>
          <w:rFonts w:ascii="Times New Roman" w:hAnsi="Times New Roman"/>
          <w:sz w:val="28"/>
          <w:szCs w:val="28"/>
        </w:rPr>
        <w:t>Ответ по результатам рассмотрения жалобы подписывается Главой Администрации, руководителем Учреждения или должностным лицом, уполномоченным на рассмотрение жалобы. В случае установления в ходе или по результатам рассмотрения жалобы, признаков состава административного правонарушения или признаков состава преступления должностное лицо, уполномоченное на рассмотрение жалобы, направляет соответствующие материалы в органы прокуратуры.</w:t>
      </w:r>
    </w:p>
    <w:p w:rsidR="00A95977" w:rsidRPr="00765984" w:rsidRDefault="00A95977" w:rsidP="0054540E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bookmarkStart w:id="2" w:name="Par448"/>
      <w:bookmarkEnd w:id="2"/>
      <w:r w:rsidRPr="00765984">
        <w:rPr>
          <w:rFonts w:ascii="Times New Roman" w:hAnsi="Times New Roman"/>
          <w:sz w:val="28"/>
          <w:szCs w:val="28"/>
        </w:rPr>
        <w:t>5.8. Порядок информирования Заявителя о результатах рассмотрения жалобы.</w:t>
      </w:r>
    </w:p>
    <w:p w:rsidR="00A95977" w:rsidRPr="00765984" w:rsidRDefault="00A95977" w:rsidP="0054540E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765984">
        <w:rPr>
          <w:rFonts w:ascii="Times New Roman" w:hAnsi="Times New Roman"/>
          <w:sz w:val="28"/>
          <w:szCs w:val="28"/>
        </w:rPr>
        <w:t>Ответ по результатам рассмотрения жалобы направляется Заявителю не позднее дня, следующего за днём принятия решения, в письменной форме.</w:t>
      </w:r>
    </w:p>
    <w:p w:rsidR="00A95977" w:rsidRPr="00765984" w:rsidRDefault="00A95977" w:rsidP="0054540E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765984">
        <w:rPr>
          <w:rFonts w:ascii="Times New Roman" w:hAnsi="Times New Roman"/>
          <w:sz w:val="28"/>
          <w:szCs w:val="28"/>
        </w:rPr>
        <w:t>В ответе по результатам рассмотрения жалобы указываются:</w:t>
      </w:r>
    </w:p>
    <w:p w:rsidR="00A95977" w:rsidRPr="00765984" w:rsidRDefault="00A95977" w:rsidP="0054540E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 w:rsidRPr="00765984">
        <w:rPr>
          <w:rFonts w:ascii="Times New Roman" w:hAnsi="Times New Roman"/>
          <w:sz w:val="28"/>
          <w:szCs w:val="28"/>
        </w:rPr>
        <w:t>наименование органа, уполномоченного на рассмотрение жалобы, должность, фамилия, имя, отчество (при наличии) его должностного лица, принявшего решение по жалобе;</w:t>
      </w:r>
      <w:proofErr w:type="gramEnd"/>
    </w:p>
    <w:p w:rsidR="00A95977" w:rsidRPr="00765984" w:rsidRDefault="00A95977" w:rsidP="0054540E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765984">
        <w:rPr>
          <w:rFonts w:ascii="Times New Roman" w:hAnsi="Times New Roman"/>
          <w:sz w:val="28"/>
          <w:szCs w:val="28"/>
        </w:rPr>
        <w:t>номер, дата, место принятия решения, включая сведения о должностном лице, ответственного за предоставление муниципальной услуги решение или действие (бездействие) которого обжалуется;</w:t>
      </w:r>
    </w:p>
    <w:p w:rsidR="00A95977" w:rsidRPr="00765984" w:rsidRDefault="00A95977" w:rsidP="0054540E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765984">
        <w:rPr>
          <w:rFonts w:ascii="Times New Roman" w:hAnsi="Times New Roman"/>
          <w:sz w:val="28"/>
          <w:szCs w:val="28"/>
        </w:rPr>
        <w:t>фамилия, имя, отчество (при наличии) или наименование Заявителя;</w:t>
      </w:r>
    </w:p>
    <w:p w:rsidR="00A95977" w:rsidRPr="00765984" w:rsidRDefault="00A95977" w:rsidP="0054540E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765984">
        <w:rPr>
          <w:rFonts w:ascii="Times New Roman" w:hAnsi="Times New Roman"/>
          <w:sz w:val="28"/>
          <w:szCs w:val="28"/>
        </w:rPr>
        <w:t>основания для принятия решения по жалобе;</w:t>
      </w:r>
    </w:p>
    <w:p w:rsidR="00A95977" w:rsidRPr="00765984" w:rsidRDefault="00A95977" w:rsidP="0054540E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765984">
        <w:rPr>
          <w:rFonts w:ascii="Times New Roman" w:hAnsi="Times New Roman"/>
          <w:sz w:val="28"/>
          <w:szCs w:val="28"/>
        </w:rPr>
        <w:t>принятое по жалобе решение;</w:t>
      </w:r>
    </w:p>
    <w:p w:rsidR="00A95977" w:rsidRPr="00765984" w:rsidRDefault="00A95977" w:rsidP="0054540E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765984">
        <w:rPr>
          <w:rFonts w:ascii="Times New Roman" w:hAnsi="Times New Roman"/>
          <w:sz w:val="28"/>
          <w:szCs w:val="28"/>
        </w:rPr>
        <w:t>в случае если жалоба признана обоснованной, - сроки устранения выявленных нарушений, в том числе срок предоставления результата муниципальной услуги;</w:t>
      </w:r>
    </w:p>
    <w:p w:rsidR="00A95977" w:rsidRPr="00765984" w:rsidRDefault="00A95977" w:rsidP="0054540E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765984">
        <w:rPr>
          <w:rFonts w:ascii="Times New Roman" w:hAnsi="Times New Roman"/>
          <w:sz w:val="28"/>
          <w:szCs w:val="28"/>
        </w:rPr>
        <w:t>сведения о порядке обжалования принятого по жалобе решения.</w:t>
      </w:r>
    </w:p>
    <w:p w:rsidR="00A95977" w:rsidRPr="00765984" w:rsidRDefault="00A95977" w:rsidP="0054540E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765984">
        <w:rPr>
          <w:rFonts w:ascii="Times New Roman" w:hAnsi="Times New Roman"/>
          <w:sz w:val="28"/>
          <w:szCs w:val="28"/>
        </w:rPr>
        <w:t>По желанию Заявителя ответ по результатам рассмотрения жалобы может быть представлен не позднее дня, следующего за днем принятия решения, в форме электронного документа.</w:t>
      </w:r>
    </w:p>
    <w:p w:rsidR="00A95977" w:rsidRPr="00765984" w:rsidRDefault="00A95977" w:rsidP="0054540E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bookmarkStart w:id="3" w:name="Par452"/>
      <w:bookmarkEnd w:id="3"/>
      <w:r w:rsidRPr="00765984">
        <w:rPr>
          <w:rFonts w:ascii="Times New Roman" w:hAnsi="Times New Roman"/>
          <w:sz w:val="28"/>
          <w:szCs w:val="28"/>
        </w:rPr>
        <w:t>5.9. Порядок обжалования  решения по жалобе.</w:t>
      </w:r>
    </w:p>
    <w:p w:rsidR="00A95977" w:rsidRPr="00765984" w:rsidRDefault="00A95977" w:rsidP="0054540E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765984">
        <w:rPr>
          <w:rFonts w:ascii="Times New Roman" w:hAnsi="Times New Roman"/>
          <w:sz w:val="28"/>
          <w:szCs w:val="28"/>
        </w:rPr>
        <w:lastRenderedPageBreak/>
        <w:t>Жалоба рассматривается должностным лицом</w:t>
      </w:r>
      <w:r w:rsidRPr="00765984">
        <w:rPr>
          <w:rStyle w:val="a7"/>
          <w:b w:val="0"/>
          <w:sz w:val="28"/>
          <w:szCs w:val="28"/>
        </w:rPr>
        <w:t>Администрации</w:t>
      </w:r>
      <w:r w:rsidRPr="00765984">
        <w:rPr>
          <w:rFonts w:ascii="Times New Roman" w:hAnsi="Times New Roman"/>
          <w:b/>
          <w:sz w:val="28"/>
          <w:szCs w:val="28"/>
        </w:rPr>
        <w:t>,</w:t>
      </w:r>
      <w:r w:rsidRPr="00765984">
        <w:rPr>
          <w:rFonts w:ascii="Times New Roman" w:hAnsi="Times New Roman"/>
          <w:sz w:val="28"/>
          <w:szCs w:val="28"/>
        </w:rPr>
        <w:t xml:space="preserve"> уполномоченным на рассмотрение жалобы, либо должностным лицом </w:t>
      </w:r>
      <w:r w:rsidR="00782A6D">
        <w:rPr>
          <w:rFonts w:ascii="Times New Roman" w:hAnsi="Times New Roman"/>
          <w:sz w:val="28"/>
          <w:szCs w:val="28"/>
        </w:rPr>
        <w:t>Учреждения</w:t>
      </w:r>
      <w:r w:rsidRPr="00765984">
        <w:rPr>
          <w:rFonts w:ascii="Times New Roman" w:hAnsi="Times New Roman"/>
          <w:sz w:val="28"/>
          <w:szCs w:val="28"/>
        </w:rPr>
        <w:t xml:space="preserve"> в соответствии с Правилами.</w:t>
      </w:r>
    </w:p>
    <w:p w:rsidR="00A95977" w:rsidRPr="00765984" w:rsidRDefault="00A95977" w:rsidP="0054540E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765984">
        <w:rPr>
          <w:rFonts w:ascii="Times New Roman" w:hAnsi="Times New Roman"/>
          <w:sz w:val="28"/>
          <w:szCs w:val="28"/>
        </w:rPr>
        <w:t>5.10. Право Заявителя на получение информации и документов, необходимых для обоснования и рассмотрения жалобы.</w:t>
      </w:r>
    </w:p>
    <w:p w:rsidR="00A95977" w:rsidRPr="00765984" w:rsidRDefault="00A95977" w:rsidP="0054540E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765984">
        <w:rPr>
          <w:rFonts w:ascii="Times New Roman" w:hAnsi="Times New Roman"/>
          <w:sz w:val="28"/>
          <w:szCs w:val="28"/>
        </w:rPr>
        <w:t>Заявитель имеет право на получение информации и документов, необходимых для обоснования и рассмотрения жалобы.</w:t>
      </w:r>
    </w:p>
    <w:p w:rsidR="00A95977" w:rsidRPr="00765984" w:rsidRDefault="00A95977" w:rsidP="0054540E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765984">
        <w:rPr>
          <w:rFonts w:ascii="Times New Roman" w:hAnsi="Times New Roman"/>
          <w:sz w:val="28"/>
          <w:szCs w:val="28"/>
        </w:rPr>
        <w:t>Должностные лица, уполномоченные на рассмотрение жалобы, обязаны:</w:t>
      </w:r>
    </w:p>
    <w:p w:rsidR="00A95977" w:rsidRPr="00765984" w:rsidRDefault="00A95977" w:rsidP="0054540E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765984">
        <w:rPr>
          <w:rFonts w:ascii="Times New Roman" w:hAnsi="Times New Roman"/>
          <w:sz w:val="28"/>
          <w:szCs w:val="28"/>
        </w:rPr>
        <w:t>предоставить Заявителю по его просьбе возможность ознакомления с документами и материалами, необходимыми ему для обоснования и рассмотрения жалобы, то есть обеспечить его информацией, непосредственно затрагивающей его права и законные интересы, если иное не предусмотрено законом;</w:t>
      </w:r>
    </w:p>
    <w:p w:rsidR="00A95977" w:rsidRPr="00765984" w:rsidRDefault="00A95977" w:rsidP="0054540E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765984">
        <w:rPr>
          <w:rFonts w:ascii="Times New Roman" w:hAnsi="Times New Roman"/>
          <w:sz w:val="28"/>
          <w:szCs w:val="28"/>
        </w:rPr>
        <w:t>обеспечить объективное, всестороннее и своевременное рассмотрение жалобы, в случае необходимости - с участием Заявителя, направившего жалобу;</w:t>
      </w:r>
    </w:p>
    <w:p w:rsidR="00A95977" w:rsidRPr="00765984" w:rsidRDefault="00A95977" w:rsidP="0054540E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765984">
        <w:rPr>
          <w:rFonts w:ascii="Times New Roman" w:hAnsi="Times New Roman"/>
          <w:sz w:val="28"/>
          <w:szCs w:val="28"/>
        </w:rPr>
        <w:t>по результатам рассмотрения жалобы принимать меры, направленные на восстановление или защиту нарушенных прав, свобод и законных интересов Заявителя;</w:t>
      </w:r>
    </w:p>
    <w:p w:rsidR="00A95977" w:rsidRPr="00765984" w:rsidRDefault="00A95977" w:rsidP="0054540E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765984">
        <w:rPr>
          <w:rFonts w:ascii="Times New Roman" w:hAnsi="Times New Roman"/>
          <w:sz w:val="28"/>
          <w:szCs w:val="28"/>
        </w:rPr>
        <w:t xml:space="preserve">направить письменный ответ либо ответ в форме электронного документа по существу поставленных в жалобе вопросов, за исключением случаев, указанных в </w:t>
      </w:r>
      <w:hyperlink r:id="rId21" w:anchor="Par448" w:history="1">
        <w:r w:rsidRPr="0099644A">
          <w:rPr>
            <w:rStyle w:val="a4"/>
            <w:rFonts w:ascii="Times New Roman" w:hAnsi="Times New Roman"/>
            <w:color w:val="auto"/>
            <w:sz w:val="28"/>
            <w:szCs w:val="28"/>
            <w:u w:val="none"/>
          </w:rPr>
          <w:t>пунктах 5.6</w:t>
        </w:r>
      </w:hyperlink>
      <w:r w:rsidRPr="0099644A">
        <w:rPr>
          <w:rFonts w:ascii="Times New Roman" w:hAnsi="Times New Roman"/>
          <w:sz w:val="28"/>
          <w:szCs w:val="28"/>
        </w:rPr>
        <w:t xml:space="preserve">. - </w:t>
      </w:r>
      <w:hyperlink r:id="rId22" w:anchor="Par452" w:history="1">
        <w:r w:rsidRPr="0099644A">
          <w:rPr>
            <w:rStyle w:val="a4"/>
            <w:rFonts w:ascii="Times New Roman" w:hAnsi="Times New Roman"/>
            <w:color w:val="auto"/>
            <w:sz w:val="28"/>
            <w:szCs w:val="28"/>
            <w:u w:val="none"/>
          </w:rPr>
          <w:t>5.</w:t>
        </w:r>
      </w:hyperlink>
      <w:r w:rsidRPr="0099644A">
        <w:rPr>
          <w:rFonts w:ascii="Times New Roman" w:hAnsi="Times New Roman"/>
          <w:sz w:val="28"/>
          <w:szCs w:val="28"/>
        </w:rPr>
        <w:t>7.</w:t>
      </w:r>
      <w:r w:rsidRPr="00765984">
        <w:rPr>
          <w:rFonts w:ascii="Times New Roman" w:hAnsi="Times New Roman"/>
          <w:sz w:val="28"/>
          <w:szCs w:val="28"/>
        </w:rPr>
        <w:t xml:space="preserve"> настоящего Регламента.</w:t>
      </w:r>
    </w:p>
    <w:p w:rsidR="00A95977" w:rsidRPr="00765984" w:rsidRDefault="00A95977" w:rsidP="0054540E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765984">
        <w:rPr>
          <w:rFonts w:ascii="Times New Roman" w:hAnsi="Times New Roman"/>
          <w:sz w:val="28"/>
          <w:szCs w:val="28"/>
        </w:rPr>
        <w:t>5.11. Способы информирования Заявителей о порядке подачи и рассмотрения жалобы.</w:t>
      </w:r>
    </w:p>
    <w:p w:rsidR="00A95977" w:rsidRPr="00765984" w:rsidRDefault="00A95977" w:rsidP="0054540E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 w:rsidRPr="00765984">
        <w:rPr>
          <w:rFonts w:ascii="Times New Roman" w:hAnsi="Times New Roman"/>
          <w:sz w:val="28"/>
          <w:szCs w:val="28"/>
        </w:rPr>
        <w:t xml:space="preserve">Информацию о порядке подачи и рассмотрения жалобы Заявители могут получить на информационных стендах и на официальных сайтах </w:t>
      </w:r>
      <w:r w:rsidR="00782A6D">
        <w:rPr>
          <w:rFonts w:ascii="Times New Roman" w:hAnsi="Times New Roman"/>
          <w:sz w:val="28"/>
          <w:szCs w:val="28"/>
        </w:rPr>
        <w:t>Учреждений</w:t>
      </w:r>
      <w:r w:rsidRPr="00765984">
        <w:rPr>
          <w:rFonts w:ascii="Times New Roman" w:hAnsi="Times New Roman"/>
          <w:sz w:val="28"/>
          <w:szCs w:val="28"/>
        </w:rPr>
        <w:t>, Администрации муниципального района Белебеевский район Р</w:t>
      </w:r>
      <w:r w:rsidR="00782A6D">
        <w:rPr>
          <w:rFonts w:ascii="Times New Roman" w:hAnsi="Times New Roman"/>
          <w:sz w:val="28"/>
          <w:szCs w:val="28"/>
        </w:rPr>
        <w:t>еспублики Башкортостан</w:t>
      </w:r>
      <w:r w:rsidRPr="00765984">
        <w:rPr>
          <w:rFonts w:ascii="Times New Roman" w:hAnsi="Times New Roman"/>
          <w:sz w:val="28"/>
          <w:szCs w:val="28"/>
        </w:rPr>
        <w:t xml:space="preserve">, в федеральной государственной информационной системе </w:t>
      </w:r>
      <w:r w:rsidR="00782A6D">
        <w:rPr>
          <w:rFonts w:ascii="Times New Roman" w:hAnsi="Times New Roman"/>
          <w:sz w:val="28"/>
          <w:szCs w:val="28"/>
        </w:rPr>
        <w:t>«</w:t>
      </w:r>
      <w:r w:rsidRPr="00765984">
        <w:rPr>
          <w:rFonts w:ascii="Times New Roman" w:hAnsi="Times New Roman"/>
          <w:sz w:val="28"/>
          <w:szCs w:val="28"/>
        </w:rPr>
        <w:t>Единый портал государственных и муниципальных услуг (функций)</w:t>
      </w:r>
      <w:r w:rsidR="00782A6D">
        <w:rPr>
          <w:rFonts w:ascii="Times New Roman" w:hAnsi="Times New Roman"/>
          <w:sz w:val="28"/>
          <w:szCs w:val="28"/>
        </w:rPr>
        <w:t>»</w:t>
      </w:r>
      <w:r w:rsidRPr="00765984">
        <w:rPr>
          <w:rFonts w:ascii="Times New Roman" w:hAnsi="Times New Roman"/>
          <w:sz w:val="28"/>
          <w:szCs w:val="28"/>
        </w:rPr>
        <w:t xml:space="preserve">, и в государственной информационной системе </w:t>
      </w:r>
      <w:r w:rsidR="00782A6D">
        <w:rPr>
          <w:rFonts w:ascii="Times New Roman" w:hAnsi="Times New Roman"/>
          <w:sz w:val="28"/>
          <w:szCs w:val="28"/>
        </w:rPr>
        <w:t>«</w:t>
      </w:r>
      <w:r w:rsidRPr="00765984">
        <w:rPr>
          <w:rFonts w:ascii="Times New Roman" w:hAnsi="Times New Roman"/>
          <w:sz w:val="28"/>
          <w:szCs w:val="28"/>
        </w:rPr>
        <w:t>Портал государственных и муниципальных услуг (функций) Республики Башкортостан</w:t>
      </w:r>
      <w:r w:rsidR="00782A6D">
        <w:rPr>
          <w:rFonts w:ascii="Times New Roman" w:hAnsi="Times New Roman"/>
          <w:sz w:val="28"/>
          <w:szCs w:val="28"/>
        </w:rPr>
        <w:t>»</w:t>
      </w:r>
      <w:r w:rsidRPr="00765984">
        <w:rPr>
          <w:rFonts w:ascii="Times New Roman" w:hAnsi="Times New Roman"/>
          <w:sz w:val="28"/>
          <w:szCs w:val="28"/>
        </w:rPr>
        <w:t>, а также может быть сообщена должностными лицами, ответственными за предоставление</w:t>
      </w:r>
      <w:r w:rsidR="00782A6D">
        <w:rPr>
          <w:rFonts w:ascii="Times New Roman" w:hAnsi="Times New Roman"/>
          <w:sz w:val="28"/>
          <w:szCs w:val="28"/>
        </w:rPr>
        <w:t>У</w:t>
      </w:r>
      <w:r w:rsidRPr="00765984">
        <w:rPr>
          <w:rFonts w:ascii="Times New Roman" w:hAnsi="Times New Roman"/>
          <w:sz w:val="28"/>
          <w:szCs w:val="28"/>
        </w:rPr>
        <w:t>слуги</w:t>
      </w:r>
      <w:proofErr w:type="gramEnd"/>
      <w:r w:rsidRPr="00765984">
        <w:rPr>
          <w:rFonts w:ascii="Times New Roman" w:hAnsi="Times New Roman"/>
          <w:sz w:val="28"/>
          <w:szCs w:val="28"/>
        </w:rPr>
        <w:t xml:space="preserve">, специалистами </w:t>
      </w:r>
      <w:r w:rsidR="00782A6D">
        <w:rPr>
          <w:rFonts w:ascii="Times New Roman" w:hAnsi="Times New Roman"/>
          <w:sz w:val="28"/>
          <w:szCs w:val="28"/>
        </w:rPr>
        <w:t>О</w:t>
      </w:r>
      <w:r w:rsidRPr="00765984">
        <w:rPr>
          <w:rFonts w:ascii="Times New Roman" w:hAnsi="Times New Roman"/>
          <w:sz w:val="28"/>
          <w:szCs w:val="28"/>
        </w:rPr>
        <w:t>тдела культуры</w:t>
      </w:r>
      <w:r w:rsidR="00782A6D">
        <w:rPr>
          <w:rFonts w:ascii="Times New Roman" w:hAnsi="Times New Roman"/>
          <w:sz w:val="28"/>
          <w:szCs w:val="28"/>
        </w:rPr>
        <w:t xml:space="preserve"> и молодёжи</w:t>
      </w:r>
      <w:r w:rsidRPr="00765984">
        <w:rPr>
          <w:rFonts w:ascii="Times New Roman" w:hAnsi="Times New Roman"/>
          <w:sz w:val="28"/>
          <w:szCs w:val="28"/>
        </w:rPr>
        <w:t>, с использованием средств информационно-телекоммуникационной сети «Интернет», почтовой, телефонной связи, посредством электронной почты.</w:t>
      </w:r>
    </w:p>
    <w:p w:rsidR="00A95977" w:rsidRPr="00765984" w:rsidRDefault="00A95977" w:rsidP="0054540E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A95977" w:rsidRDefault="00A95977" w:rsidP="0054540E">
      <w:pPr>
        <w:spacing w:line="240" w:lineRule="auto"/>
        <w:ind w:left="142"/>
        <w:rPr>
          <w:rFonts w:ascii="Times New Roman" w:hAnsi="Times New Roman"/>
          <w:sz w:val="18"/>
          <w:szCs w:val="18"/>
        </w:rPr>
      </w:pPr>
    </w:p>
    <w:p w:rsidR="00086C32" w:rsidRDefault="00086C32" w:rsidP="0054540E">
      <w:pPr>
        <w:spacing w:line="240" w:lineRule="auto"/>
        <w:ind w:left="142"/>
        <w:rPr>
          <w:rFonts w:ascii="Times New Roman" w:hAnsi="Times New Roman"/>
          <w:sz w:val="18"/>
          <w:szCs w:val="18"/>
        </w:rPr>
      </w:pPr>
    </w:p>
    <w:p w:rsidR="00086C32" w:rsidRDefault="00086C32" w:rsidP="0054540E">
      <w:pPr>
        <w:spacing w:line="240" w:lineRule="auto"/>
        <w:ind w:left="142"/>
        <w:rPr>
          <w:rFonts w:ascii="Times New Roman" w:hAnsi="Times New Roman"/>
          <w:sz w:val="18"/>
          <w:szCs w:val="18"/>
        </w:rPr>
      </w:pPr>
    </w:p>
    <w:p w:rsidR="00086C32" w:rsidRDefault="00086C32" w:rsidP="0054540E">
      <w:pPr>
        <w:spacing w:line="240" w:lineRule="auto"/>
        <w:ind w:left="142"/>
        <w:rPr>
          <w:rFonts w:ascii="Times New Roman" w:hAnsi="Times New Roman"/>
          <w:sz w:val="18"/>
          <w:szCs w:val="18"/>
        </w:rPr>
      </w:pPr>
    </w:p>
    <w:p w:rsidR="00086C32" w:rsidRDefault="00086C32" w:rsidP="0054540E">
      <w:pPr>
        <w:spacing w:line="240" w:lineRule="auto"/>
        <w:ind w:left="142"/>
        <w:rPr>
          <w:rFonts w:ascii="Times New Roman" w:hAnsi="Times New Roman"/>
          <w:sz w:val="18"/>
          <w:szCs w:val="18"/>
        </w:rPr>
      </w:pPr>
    </w:p>
    <w:p w:rsidR="00086C32" w:rsidRDefault="00086C32" w:rsidP="0054540E">
      <w:pPr>
        <w:spacing w:line="240" w:lineRule="auto"/>
        <w:ind w:left="142"/>
        <w:rPr>
          <w:rFonts w:ascii="Times New Roman" w:hAnsi="Times New Roman"/>
          <w:sz w:val="18"/>
          <w:szCs w:val="18"/>
        </w:rPr>
      </w:pPr>
    </w:p>
    <w:p w:rsidR="00086C32" w:rsidRDefault="00086C32" w:rsidP="0054540E">
      <w:pPr>
        <w:spacing w:line="240" w:lineRule="auto"/>
        <w:ind w:left="142"/>
        <w:rPr>
          <w:rFonts w:ascii="Times New Roman" w:hAnsi="Times New Roman"/>
          <w:sz w:val="18"/>
          <w:szCs w:val="18"/>
        </w:rPr>
      </w:pPr>
    </w:p>
    <w:p w:rsidR="00A95977" w:rsidRPr="001F6A95" w:rsidRDefault="00C748CC" w:rsidP="0054540E">
      <w:pPr>
        <w:spacing w:after="0" w:line="240" w:lineRule="auto"/>
        <w:ind w:left="142"/>
        <w:rPr>
          <w:rFonts w:ascii="Times New Roman" w:hAnsi="Times New Roman"/>
          <w:sz w:val="18"/>
          <w:szCs w:val="18"/>
        </w:rPr>
      </w:pPr>
      <w:proofErr w:type="spellStart"/>
      <w:r>
        <w:rPr>
          <w:rFonts w:ascii="Times New Roman" w:hAnsi="Times New Roman"/>
          <w:sz w:val="18"/>
          <w:szCs w:val="18"/>
        </w:rPr>
        <w:t>Мазитова</w:t>
      </w:r>
      <w:proofErr w:type="spellEnd"/>
      <w:r>
        <w:rPr>
          <w:rFonts w:ascii="Times New Roman" w:hAnsi="Times New Roman"/>
          <w:sz w:val="18"/>
          <w:szCs w:val="18"/>
        </w:rPr>
        <w:t xml:space="preserve"> Л.З.</w:t>
      </w:r>
    </w:p>
    <w:p w:rsidR="00A95977" w:rsidRPr="001F6A95" w:rsidRDefault="00A95977" w:rsidP="0054540E">
      <w:pPr>
        <w:spacing w:after="0" w:line="240" w:lineRule="auto"/>
        <w:ind w:left="142"/>
        <w:rPr>
          <w:rFonts w:ascii="Times New Roman" w:hAnsi="Times New Roman"/>
          <w:sz w:val="18"/>
          <w:szCs w:val="18"/>
        </w:rPr>
      </w:pPr>
      <w:r w:rsidRPr="001F6A95">
        <w:rPr>
          <w:rFonts w:ascii="Times New Roman" w:hAnsi="Times New Roman"/>
          <w:sz w:val="18"/>
          <w:szCs w:val="18"/>
        </w:rPr>
        <w:t>(34786)4-28-79</w:t>
      </w:r>
    </w:p>
    <w:p w:rsidR="00751E8D" w:rsidRDefault="00751E8D" w:rsidP="0054540E">
      <w:pPr>
        <w:widowControl w:val="0"/>
        <w:shd w:val="clear" w:color="auto" w:fill="FFFFFF"/>
        <w:suppressAutoHyphens/>
        <w:spacing w:after="0" w:line="240" w:lineRule="auto"/>
        <w:ind w:firstLine="709"/>
        <w:rPr>
          <w:rFonts w:ascii="Times New Roman" w:hAnsi="Times New Roman" w:cs="Times New Roman"/>
          <w:sz w:val="27"/>
          <w:szCs w:val="27"/>
        </w:rPr>
      </w:pPr>
    </w:p>
    <w:p w:rsidR="00086C32" w:rsidRDefault="00086C32" w:rsidP="0054540E">
      <w:pPr>
        <w:widowControl w:val="0"/>
        <w:shd w:val="clear" w:color="auto" w:fill="FFFFFF"/>
        <w:suppressAutoHyphens/>
        <w:spacing w:after="0" w:line="240" w:lineRule="auto"/>
        <w:ind w:firstLine="709"/>
        <w:rPr>
          <w:rFonts w:ascii="Times New Roman" w:hAnsi="Times New Roman" w:cs="Times New Roman"/>
          <w:sz w:val="27"/>
          <w:szCs w:val="27"/>
        </w:rPr>
      </w:pPr>
    </w:p>
    <w:p w:rsidR="00086C32" w:rsidRDefault="00086C32" w:rsidP="0054540E">
      <w:pPr>
        <w:widowControl w:val="0"/>
        <w:shd w:val="clear" w:color="auto" w:fill="FFFFFF"/>
        <w:suppressAutoHyphens/>
        <w:spacing w:after="0" w:line="240" w:lineRule="auto"/>
        <w:ind w:firstLine="709"/>
        <w:rPr>
          <w:rFonts w:ascii="Times New Roman" w:hAnsi="Times New Roman" w:cs="Times New Roman"/>
          <w:sz w:val="27"/>
          <w:szCs w:val="27"/>
        </w:rPr>
      </w:pPr>
    </w:p>
    <w:p w:rsidR="00086C32" w:rsidRDefault="00086C32" w:rsidP="0054540E">
      <w:pPr>
        <w:spacing w:after="0" w:line="240" w:lineRule="auto"/>
        <w:ind w:left="3402"/>
        <w:rPr>
          <w:rFonts w:ascii="Times New Roman" w:hAnsi="Times New Roman"/>
          <w:kern w:val="36"/>
        </w:rPr>
      </w:pPr>
    </w:p>
    <w:p w:rsidR="00A95977" w:rsidRPr="008C6E65" w:rsidRDefault="00A95977" w:rsidP="0054540E">
      <w:pPr>
        <w:spacing w:after="0" w:line="240" w:lineRule="auto"/>
        <w:ind w:left="3402"/>
        <w:rPr>
          <w:rFonts w:ascii="Times New Roman" w:hAnsi="Times New Roman"/>
        </w:rPr>
      </w:pPr>
      <w:r w:rsidRPr="008C6E65">
        <w:rPr>
          <w:rFonts w:ascii="Times New Roman" w:hAnsi="Times New Roman"/>
          <w:kern w:val="36"/>
        </w:rPr>
        <w:t>Приложение 1</w:t>
      </w:r>
    </w:p>
    <w:p w:rsidR="00A95977" w:rsidRDefault="00A95977" w:rsidP="0054540E">
      <w:pPr>
        <w:spacing w:after="0" w:line="240" w:lineRule="auto"/>
        <w:ind w:left="3402"/>
        <w:jc w:val="both"/>
        <w:rPr>
          <w:rFonts w:ascii="Times New Roman" w:hAnsi="Times New Roman"/>
        </w:rPr>
      </w:pPr>
      <w:r w:rsidRPr="00F40628">
        <w:rPr>
          <w:rFonts w:ascii="Times New Roman" w:hAnsi="Times New Roman"/>
        </w:rPr>
        <w:t xml:space="preserve">к </w:t>
      </w:r>
      <w:r w:rsidR="00086C32">
        <w:rPr>
          <w:rFonts w:ascii="Times New Roman" w:hAnsi="Times New Roman"/>
        </w:rPr>
        <w:t>а</w:t>
      </w:r>
      <w:r w:rsidRPr="00F40628">
        <w:rPr>
          <w:rFonts w:ascii="Times New Roman" w:hAnsi="Times New Roman"/>
        </w:rPr>
        <w:t>дминистративному р</w:t>
      </w:r>
      <w:r w:rsidR="00013FE8">
        <w:rPr>
          <w:rFonts w:ascii="Times New Roman" w:hAnsi="Times New Roman"/>
        </w:rPr>
        <w:t xml:space="preserve">егламенту муниципальной услуги </w:t>
      </w:r>
      <w:r w:rsidR="00013FE8" w:rsidRPr="00013FE8">
        <w:rPr>
          <w:rFonts w:ascii="Times New Roman" w:hAnsi="Times New Roman"/>
        </w:rPr>
        <w:t>«Организация деятельности клубных формирований и формирований самодеятельного народного творчества»</w:t>
      </w:r>
      <w:r w:rsidRPr="00013FE8">
        <w:rPr>
          <w:rFonts w:ascii="Times New Roman" w:hAnsi="Times New Roman"/>
        </w:rPr>
        <w:t>» на территории муниципального района</w:t>
      </w:r>
      <w:r w:rsidRPr="00F40628">
        <w:rPr>
          <w:rFonts w:ascii="Times New Roman" w:hAnsi="Times New Roman"/>
        </w:rPr>
        <w:t xml:space="preserve"> Белебеевский  район Республики Башкортостан</w:t>
      </w:r>
    </w:p>
    <w:p w:rsidR="00A95977" w:rsidRDefault="00A95977" w:rsidP="0054540E">
      <w:pPr>
        <w:spacing w:after="0" w:line="240" w:lineRule="auto"/>
        <w:ind w:left="3402"/>
        <w:jc w:val="both"/>
        <w:rPr>
          <w:kern w:val="36"/>
        </w:rPr>
      </w:pPr>
      <w:r w:rsidRPr="00F40628">
        <w:rPr>
          <w:rFonts w:ascii="Times New Roman" w:hAnsi="Times New Roman"/>
          <w:kern w:val="36"/>
        </w:rPr>
        <w:t xml:space="preserve">от « ___» </w:t>
      </w:r>
      <w:r w:rsidR="009C0004">
        <w:rPr>
          <w:rFonts w:ascii="Times New Roman" w:hAnsi="Times New Roman"/>
          <w:kern w:val="36"/>
        </w:rPr>
        <w:t>________</w:t>
      </w:r>
      <w:r w:rsidRPr="00F40628">
        <w:rPr>
          <w:rFonts w:ascii="Times New Roman" w:hAnsi="Times New Roman"/>
          <w:kern w:val="36"/>
        </w:rPr>
        <w:t xml:space="preserve"> 201</w:t>
      </w:r>
      <w:r w:rsidR="009C0004">
        <w:rPr>
          <w:rFonts w:ascii="Times New Roman" w:hAnsi="Times New Roman"/>
          <w:kern w:val="36"/>
        </w:rPr>
        <w:t>___</w:t>
      </w:r>
      <w:r w:rsidRPr="00F40628">
        <w:rPr>
          <w:rFonts w:ascii="Times New Roman" w:hAnsi="Times New Roman"/>
          <w:kern w:val="36"/>
        </w:rPr>
        <w:t xml:space="preserve"> г. №</w:t>
      </w:r>
      <w:r>
        <w:rPr>
          <w:kern w:val="36"/>
        </w:rPr>
        <w:t xml:space="preserve"> __</w:t>
      </w:r>
    </w:p>
    <w:p w:rsidR="00A95977" w:rsidRPr="008C6E65" w:rsidRDefault="00A95977" w:rsidP="0054540E">
      <w:pPr>
        <w:spacing w:after="0" w:line="240" w:lineRule="auto"/>
        <w:ind w:left="3402"/>
        <w:rPr>
          <w:rFonts w:ascii="Times New Roman" w:hAnsi="Times New Roman"/>
        </w:rPr>
      </w:pPr>
    </w:p>
    <w:p w:rsidR="00A95977" w:rsidRPr="00694639" w:rsidRDefault="00A95977" w:rsidP="0054540E">
      <w:pPr>
        <w:tabs>
          <w:tab w:val="num" w:pos="0"/>
        </w:tabs>
        <w:spacing w:after="0" w:line="240" w:lineRule="auto"/>
        <w:jc w:val="both"/>
        <w:rPr>
          <w:rFonts w:ascii="Arial Narrow" w:hAnsi="Arial Narrow"/>
          <w:b/>
          <w:sz w:val="28"/>
          <w:szCs w:val="28"/>
        </w:rPr>
      </w:pPr>
    </w:p>
    <w:p w:rsidR="00A95977" w:rsidRPr="009C0004" w:rsidRDefault="00A95977" w:rsidP="0054540E">
      <w:pPr>
        <w:tabs>
          <w:tab w:val="num" w:pos="0"/>
        </w:tabs>
        <w:spacing w:after="0" w:line="240" w:lineRule="auto"/>
        <w:jc w:val="center"/>
        <w:rPr>
          <w:rFonts w:ascii="Times New Roman" w:hAnsi="Times New Roman"/>
          <w:b/>
        </w:rPr>
      </w:pPr>
      <w:r w:rsidRPr="009C0004">
        <w:rPr>
          <w:rFonts w:ascii="Times New Roman" w:hAnsi="Times New Roman"/>
          <w:b/>
        </w:rPr>
        <w:t>Форма заявления</w:t>
      </w:r>
      <w:r w:rsidR="00CF1E90" w:rsidRPr="009C0004">
        <w:rPr>
          <w:rFonts w:ascii="Times New Roman" w:hAnsi="Times New Roman"/>
          <w:b/>
        </w:rPr>
        <w:t xml:space="preserve"> и договора </w:t>
      </w:r>
      <w:r w:rsidRPr="009C0004">
        <w:rPr>
          <w:rFonts w:ascii="Times New Roman" w:hAnsi="Times New Roman"/>
          <w:b/>
        </w:rPr>
        <w:t xml:space="preserve">для оказания муниципальной услуги </w:t>
      </w:r>
      <w:r w:rsidR="00013FE8" w:rsidRPr="009C0004">
        <w:rPr>
          <w:rFonts w:ascii="Times New Roman" w:hAnsi="Times New Roman"/>
          <w:b/>
        </w:rPr>
        <w:t>«Организация деятельности клубных формирований и формирований самодеятельного народного творчества»</w:t>
      </w:r>
      <w:r w:rsidRPr="009C0004">
        <w:rPr>
          <w:rFonts w:ascii="Times New Roman" w:hAnsi="Times New Roman"/>
          <w:b/>
        </w:rPr>
        <w:t>на территории муниципального района Белебеевский  район Республики Башкортостан</w:t>
      </w:r>
    </w:p>
    <w:p w:rsidR="00A95977" w:rsidRPr="009C0004" w:rsidRDefault="00A95977" w:rsidP="0054540E">
      <w:pPr>
        <w:spacing w:line="240" w:lineRule="auto"/>
        <w:ind w:firstLine="5670"/>
        <w:jc w:val="both"/>
        <w:rPr>
          <w:rFonts w:ascii="Arial Narrow" w:hAnsi="Arial Narrow"/>
        </w:rPr>
      </w:pPr>
    </w:p>
    <w:p w:rsidR="004E2870" w:rsidRPr="009C0004" w:rsidRDefault="004E2870" w:rsidP="004E2870">
      <w:pPr>
        <w:tabs>
          <w:tab w:val="left" w:pos="6240"/>
        </w:tabs>
        <w:spacing w:after="0" w:line="240" w:lineRule="auto"/>
        <w:ind w:left="3969"/>
        <w:rPr>
          <w:rFonts w:ascii="Times New Roman" w:eastAsia="Calibri" w:hAnsi="Times New Roman" w:cs="Times New Roman"/>
          <w:lang w:eastAsia="ar-SA"/>
        </w:rPr>
      </w:pPr>
      <w:r w:rsidRPr="009C0004">
        <w:rPr>
          <w:rFonts w:ascii="Times New Roman" w:eastAsia="Calibri" w:hAnsi="Times New Roman" w:cs="Times New Roman"/>
          <w:lang w:eastAsia="ar-SA"/>
        </w:rPr>
        <w:t>Директору  Учреждения ___________________________________</w:t>
      </w:r>
      <w:r w:rsidRPr="009C0004">
        <w:rPr>
          <w:rFonts w:ascii="Times New Roman" w:hAnsi="Times New Roman" w:cs="Times New Roman"/>
          <w:lang w:eastAsia="ar-SA"/>
        </w:rPr>
        <w:t>______</w:t>
      </w:r>
    </w:p>
    <w:p w:rsidR="004E2870" w:rsidRPr="009C0004" w:rsidRDefault="004E2870" w:rsidP="004E2870">
      <w:pPr>
        <w:tabs>
          <w:tab w:val="left" w:pos="6240"/>
        </w:tabs>
        <w:spacing w:after="0" w:line="240" w:lineRule="auto"/>
        <w:ind w:left="3969"/>
        <w:rPr>
          <w:rFonts w:ascii="Times New Roman" w:eastAsia="Calibri" w:hAnsi="Times New Roman" w:cs="Times New Roman"/>
          <w:lang w:eastAsia="ar-SA"/>
        </w:rPr>
      </w:pPr>
      <w:r w:rsidRPr="009C0004">
        <w:rPr>
          <w:rFonts w:ascii="Times New Roman" w:hAnsi="Times New Roman" w:cs="Times New Roman"/>
          <w:lang w:eastAsia="ar-SA"/>
        </w:rPr>
        <w:t>о</w:t>
      </w:r>
      <w:r w:rsidRPr="009C0004">
        <w:rPr>
          <w:rFonts w:ascii="Times New Roman" w:eastAsia="Calibri" w:hAnsi="Times New Roman" w:cs="Times New Roman"/>
          <w:lang w:eastAsia="ar-SA"/>
        </w:rPr>
        <w:t>т ____________</w:t>
      </w:r>
      <w:r w:rsidR="009A11FA">
        <w:rPr>
          <w:rFonts w:ascii="Times New Roman" w:eastAsia="Calibri" w:hAnsi="Times New Roman" w:cs="Times New Roman"/>
          <w:lang w:eastAsia="ar-SA"/>
        </w:rPr>
        <w:t>_______________________________</w:t>
      </w:r>
    </w:p>
    <w:p w:rsidR="004E2870" w:rsidRPr="009C0004" w:rsidRDefault="009A11FA" w:rsidP="004E2870">
      <w:pPr>
        <w:tabs>
          <w:tab w:val="left" w:pos="6240"/>
        </w:tabs>
        <w:spacing w:after="0" w:line="240" w:lineRule="auto"/>
        <w:ind w:left="3969"/>
        <w:jc w:val="center"/>
        <w:rPr>
          <w:rFonts w:ascii="Times New Roman" w:eastAsia="Calibri" w:hAnsi="Times New Roman" w:cs="Times New Roman"/>
          <w:lang w:eastAsia="ar-SA"/>
        </w:rPr>
      </w:pPr>
      <w:r>
        <w:rPr>
          <w:rFonts w:ascii="Times New Roman" w:eastAsia="Calibri" w:hAnsi="Times New Roman" w:cs="Times New Roman"/>
          <w:lang w:eastAsia="ar-SA"/>
        </w:rPr>
        <w:t>(ФИО Заявителя полностью)</w:t>
      </w:r>
    </w:p>
    <w:p w:rsidR="004E2870" w:rsidRPr="009C0004" w:rsidRDefault="004E2870" w:rsidP="004E2870">
      <w:pPr>
        <w:tabs>
          <w:tab w:val="left" w:pos="6240"/>
        </w:tabs>
        <w:spacing w:after="0" w:line="240" w:lineRule="auto"/>
        <w:ind w:left="3969"/>
        <w:rPr>
          <w:rFonts w:ascii="Times New Roman" w:eastAsia="Calibri" w:hAnsi="Times New Roman" w:cs="Times New Roman"/>
          <w:lang w:eastAsia="ar-SA"/>
        </w:rPr>
      </w:pPr>
      <w:r w:rsidRPr="009C0004">
        <w:rPr>
          <w:rFonts w:ascii="Times New Roman" w:eastAsia="Calibri" w:hAnsi="Times New Roman" w:cs="Times New Roman"/>
          <w:lang w:eastAsia="ar-SA"/>
        </w:rPr>
        <w:t xml:space="preserve"> адрес проживания:</w:t>
      </w:r>
    </w:p>
    <w:p w:rsidR="004E2870" w:rsidRPr="009C0004" w:rsidRDefault="004E2870" w:rsidP="004E2870">
      <w:pPr>
        <w:tabs>
          <w:tab w:val="left" w:pos="6240"/>
        </w:tabs>
        <w:spacing w:after="0" w:line="240" w:lineRule="auto"/>
        <w:ind w:left="3969"/>
        <w:rPr>
          <w:rFonts w:ascii="Times New Roman" w:eastAsia="Calibri" w:hAnsi="Times New Roman" w:cs="Times New Roman"/>
          <w:lang w:eastAsia="ar-SA"/>
        </w:rPr>
      </w:pPr>
      <w:r w:rsidRPr="009C0004">
        <w:rPr>
          <w:rFonts w:ascii="Times New Roman" w:eastAsia="Calibri" w:hAnsi="Times New Roman" w:cs="Times New Roman"/>
          <w:lang w:eastAsia="ar-SA"/>
        </w:rPr>
        <w:t>_____________________________              ________________</w:t>
      </w:r>
      <w:r w:rsidR="009A11FA">
        <w:rPr>
          <w:rFonts w:ascii="Times New Roman" w:eastAsia="Calibri" w:hAnsi="Times New Roman" w:cs="Times New Roman"/>
          <w:lang w:eastAsia="ar-SA"/>
        </w:rPr>
        <w:t>_____________________________</w:t>
      </w:r>
    </w:p>
    <w:p w:rsidR="004E2870" w:rsidRPr="009C0004" w:rsidRDefault="009A11FA" w:rsidP="004E2870">
      <w:pPr>
        <w:tabs>
          <w:tab w:val="left" w:pos="6240"/>
        </w:tabs>
        <w:spacing w:after="0" w:line="240" w:lineRule="auto"/>
        <w:ind w:left="3969"/>
        <w:rPr>
          <w:rFonts w:ascii="Times New Roman" w:eastAsia="Calibri" w:hAnsi="Times New Roman" w:cs="Times New Roman"/>
          <w:lang w:eastAsia="ar-SA"/>
        </w:rPr>
      </w:pPr>
      <w:r>
        <w:rPr>
          <w:rFonts w:ascii="Times New Roman" w:eastAsia="Calibri" w:hAnsi="Times New Roman" w:cs="Times New Roman"/>
          <w:lang w:eastAsia="ar-SA"/>
        </w:rPr>
        <w:t>м</w:t>
      </w:r>
      <w:r w:rsidR="004E2870" w:rsidRPr="009C0004">
        <w:rPr>
          <w:rFonts w:ascii="Times New Roman" w:eastAsia="Calibri" w:hAnsi="Times New Roman" w:cs="Times New Roman"/>
          <w:lang w:eastAsia="ar-SA"/>
        </w:rPr>
        <w:t>есто работы: ___________________________________________</w:t>
      </w:r>
    </w:p>
    <w:p w:rsidR="004E2870" w:rsidRPr="009C0004" w:rsidRDefault="009A11FA" w:rsidP="004E2870">
      <w:pPr>
        <w:tabs>
          <w:tab w:val="left" w:pos="6240"/>
        </w:tabs>
        <w:spacing w:after="0" w:line="240" w:lineRule="auto"/>
        <w:ind w:left="3969"/>
        <w:rPr>
          <w:rFonts w:ascii="Times New Roman" w:eastAsia="Calibri" w:hAnsi="Times New Roman" w:cs="Times New Roman"/>
          <w:lang w:eastAsia="ar-SA"/>
        </w:rPr>
      </w:pPr>
      <w:r>
        <w:rPr>
          <w:rFonts w:ascii="Times New Roman" w:eastAsia="Calibri" w:hAnsi="Times New Roman" w:cs="Times New Roman"/>
          <w:lang w:eastAsia="ar-SA"/>
        </w:rPr>
        <w:t>д</w:t>
      </w:r>
      <w:r w:rsidR="004E2870" w:rsidRPr="009C0004">
        <w:rPr>
          <w:rFonts w:ascii="Times New Roman" w:eastAsia="Calibri" w:hAnsi="Times New Roman" w:cs="Times New Roman"/>
          <w:lang w:eastAsia="ar-SA"/>
        </w:rPr>
        <w:t>олжность___</w:t>
      </w:r>
      <w:r w:rsidR="004E2870" w:rsidRPr="009C0004">
        <w:rPr>
          <w:rFonts w:ascii="Times New Roman" w:hAnsi="Times New Roman" w:cs="Times New Roman"/>
          <w:lang w:eastAsia="ar-SA"/>
        </w:rPr>
        <w:t>_______________________________</w:t>
      </w:r>
    </w:p>
    <w:p w:rsidR="004E2870" w:rsidRPr="009C0004" w:rsidRDefault="009A11FA" w:rsidP="004E2870">
      <w:pPr>
        <w:tabs>
          <w:tab w:val="left" w:pos="6240"/>
        </w:tabs>
        <w:spacing w:after="0" w:line="240" w:lineRule="auto"/>
        <w:ind w:left="3969"/>
        <w:rPr>
          <w:rFonts w:ascii="Times New Roman" w:eastAsia="Calibri" w:hAnsi="Times New Roman" w:cs="Times New Roman"/>
          <w:lang w:eastAsia="ar-SA"/>
        </w:rPr>
      </w:pPr>
      <w:r>
        <w:rPr>
          <w:rFonts w:ascii="Times New Roman" w:eastAsia="Calibri" w:hAnsi="Times New Roman" w:cs="Times New Roman"/>
          <w:lang w:eastAsia="ar-SA"/>
        </w:rPr>
        <w:t>т</w:t>
      </w:r>
      <w:r w:rsidR="004E2870" w:rsidRPr="009C0004">
        <w:rPr>
          <w:rFonts w:ascii="Times New Roman" w:eastAsia="Calibri" w:hAnsi="Times New Roman" w:cs="Times New Roman"/>
          <w:lang w:eastAsia="ar-SA"/>
        </w:rPr>
        <w:t>елефон домашний и рабочий</w:t>
      </w:r>
      <w:r>
        <w:rPr>
          <w:rFonts w:ascii="Times New Roman" w:eastAsia="Calibri" w:hAnsi="Times New Roman" w:cs="Times New Roman"/>
          <w:lang w:eastAsia="ar-SA"/>
        </w:rPr>
        <w:t xml:space="preserve"> _________________</w:t>
      </w:r>
    </w:p>
    <w:p w:rsidR="004E2870" w:rsidRPr="009C0004" w:rsidRDefault="004E2870" w:rsidP="004E2870">
      <w:pPr>
        <w:tabs>
          <w:tab w:val="left" w:pos="6240"/>
        </w:tabs>
        <w:spacing w:after="0" w:line="240" w:lineRule="auto"/>
        <w:ind w:left="3969"/>
        <w:rPr>
          <w:rFonts w:ascii="Times New Roman" w:eastAsia="Calibri" w:hAnsi="Times New Roman" w:cs="Times New Roman"/>
          <w:lang w:eastAsia="ar-SA"/>
        </w:rPr>
      </w:pPr>
    </w:p>
    <w:p w:rsidR="004E2870" w:rsidRPr="009C0004" w:rsidRDefault="004E2870" w:rsidP="004E2870">
      <w:pPr>
        <w:tabs>
          <w:tab w:val="left" w:pos="6240"/>
        </w:tabs>
        <w:spacing w:after="0" w:line="240" w:lineRule="auto"/>
        <w:rPr>
          <w:rFonts w:ascii="Times New Roman" w:eastAsia="Calibri" w:hAnsi="Times New Roman" w:cs="Times New Roman"/>
          <w:lang w:eastAsia="ar-SA"/>
        </w:rPr>
      </w:pPr>
    </w:p>
    <w:p w:rsidR="004E2870" w:rsidRPr="009C0004" w:rsidRDefault="004E2870" w:rsidP="004E2870">
      <w:pPr>
        <w:tabs>
          <w:tab w:val="left" w:pos="6240"/>
        </w:tabs>
        <w:spacing w:after="0" w:line="240" w:lineRule="auto"/>
        <w:jc w:val="center"/>
        <w:rPr>
          <w:rFonts w:ascii="Times New Roman" w:eastAsia="Calibri" w:hAnsi="Times New Roman" w:cs="Times New Roman"/>
          <w:lang w:eastAsia="ar-SA"/>
        </w:rPr>
      </w:pPr>
      <w:proofErr w:type="gramStart"/>
      <w:r w:rsidRPr="009C0004">
        <w:rPr>
          <w:rFonts w:ascii="Times New Roman" w:eastAsia="Calibri" w:hAnsi="Times New Roman" w:cs="Times New Roman"/>
          <w:lang w:eastAsia="ar-SA"/>
        </w:rPr>
        <w:t>З</w:t>
      </w:r>
      <w:proofErr w:type="gramEnd"/>
      <w:r w:rsidRPr="009C0004">
        <w:rPr>
          <w:rFonts w:ascii="Times New Roman" w:eastAsia="Calibri" w:hAnsi="Times New Roman" w:cs="Times New Roman"/>
          <w:lang w:eastAsia="ar-SA"/>
        </w:rPr>
        <w:t xml:space="preserve"> А Я В Л Е Н И Е</w:t>
      </w:r>
    </w:p>
    <w:p w:rsidR="004E2870" w:rsidRPr="009C0004" w:rsidRDefault="004E2870" w:rsidP="004E2870">
      <w:pPr>
        <w:tabs>
          <w:tab w:val="left" w:pos="6240"/>
        </w:tabs>
        <w:spacing w:after="0" w:line="240" w:lineRule="auto"/>
        <w:rPr>
          <w:rFonts w:ascii="Times New Roman" w:eastAsia="Calibri" w:hAnsi="Times New Roman" w:cs="Times New Roman"/>
          <w:lang w:eastAsia="ar-SA"/>
        </w:rPr>
      </w:pPr>
      <w:r w:rsidRPr="009C0004">
        <w:rPr>
          <w:rFonts w:ascii="Times New Roman" w:eastAsia="Calibri" w:hAnsi="Times New Roman" w:cs="Times New Roman"/>
          <w:lang w:eastAsia="ar-SA"/>
        </w:rPr>
        <w:t>Прошу принять меня  _______________________________________________________________</w:t>
      </w:r>
    </w:p>
    <w:p w:rsidR="004E2870" w:rsidRPr="009C0004" w:rsidRDefault="004E2870" w:rsidP="004E2870">
      <w:pPr>
        <w:tabs>
          <w:tab w:val="left" w:pos="6240"/>
        </w:tabs>
        <w:spacing w:after="0" w:line="240" w:lineRule="auto"/>
        <w:rPr>
          <w:rFonts w:ascii="Times New Roman" w:eastAsia="Calibri" w:hAnsi="Times New Roman" w:cs="Times New Roman"/>
          <w:lang w:eastAsia="ar-SA"/>
        </w:rPr>
      </w:pPr>
      <w:r w:rsidRPr="00B67CF1">
        <w:rPr>
          <w:rFonts w:ascii="Times New Roman" w:eastAsia="Calibri" w:hAnsi="Times New Roman" w:cs="Times New Roman"/>
          <w:lang w:eastAsia="ar-SA"/>
        </w:rPr>
        <w:t xml:space="preserve">или </w:t>
      </w:r>
      <w:r w:rsidRPr="009C0004">
        <w:rPr>
          <w:rFonts w:ascii="Times New Roman" w:eastAsia="Calibri" w:hAnsi="Times New Roman" w:cs="Times New Roman"/>
          <w:lang w:eastAsia="ar-SA"/>
        </w:rPr>
        <w:t>моего сына (дочь) ______________________________________________________________</w:t>
      </w:r>
    </w:p>
    <w:p w:rsidR="004E2870" w:rsidRPr="009C0004" w:rsidRDefault="004E2870" w:rsidP="004E2870">
      <w:pPr>
        <w:tabs>
          <w:tab w:val="left" w:pos="6240"/>
        </w:tabs>
        <w:spacing w:after="0" w:line="240" w:lineRule="auto"/>
        <w:rPr>
          <w:rFonts w:ascii="Times New Roman" w:eastAsia="Calibri" w:hAnsi="Times New Roman" w:cs="Times New Roman"/>
          <w:lang w:eastAsia="ar-SA"/>
        </w:rPr>
      </w:pPr>
      <w:r w:rsidRPr="009C0004">
        <w:rPr>
          <w:rFonts w:ascii="Times New Roman" w:eastAsia="Calibri" w:hAnsi="Times New Roman" w:cs="Times New Roman"/>
          <w:lang w:eastAsia="ar-SA"/>
        </w:rPr>
        <w:t xml:space="preserve">«____» ___________года рождения, учащегося   _____ класса, ____ смены, средней школы № ____ </w:t>
      </w:r>
    </w:p>
    <w:p w:rsidR="004E2870" w:rsidRPr="009C0004" w:rsidRDefault="004E2870" w:rsidP="004E2870">
      <w:pPr>
        <w:tabs>
          <w:tab w:val="left" w:pos="6240"/>
        </w:tabs>
        <w:spacing w:after="0" w:line="240" w:lineRule="auto"/>
        <w:rPr>
          <w:rFonts w:ascii="Times New Roman" w:eastAsia="Calibri" w:hAnsi="Times New Roman" w:cs="Times New Roman"/>
          <w:lang w:eastAsia="ar-SA"/>
        </w:rPr>
      </w:pPr>
      <w:r w:rsidRPr="009C0004">
        <w:rPr>
          <w:rFonts w:ascii="Times New Roman" w:eastAsia="Calibri" w:hAnsi="Times New Roman" w:cs="Times New Roman"/>
          <w:lang w:eastAsia="ar-SA"/>
        </w:rPr>
        <w:t xml:space="preserve"> в клубное формирование     _____________________________________________________</w:t>
      </w:r>
    </w:p>
    <w:p w:rsidR="004E2870" w:rsidRPr="009C0004" w:rsidRDefault="004E2870" w:rsidP="004E2870">
      <w:pPr>
        <w:tabs>
          <w:tab w:val="left" w:pos="6240"/>
        </w:tabs>
        <w:spacing w:after="0" w:line="240" w:lineRule="auto"/>
        <w:rPr>
          <w:rFonts w:ascii="Times New Roman" w:eastAsia="Calibri" w:hAnsi="Times New Roman" w:cs="Times New Roman"/>
          <w:lang w:eastAsia="ar-SA"/>
        </w:rPr>
      </w:pPr>
      <w:r w:rsidRPr="009C0004">
        <w:rPr>
          <w:rFonts w:ascii="Times New Roman" w:eastAsia="Calibri" w:hAnsi="Times New Roman" w:cs="Times New Roman"/>
          <w:lang w:eastAsia="ar-SA"/>
        </w:rPr>
        <w:t>Обязуюсь выполнять все установленные правила внутреннего распорядка клубного учреждения.</w:t>
      </w:r>
    </w:p>
    <w:p w:rsidR="004E2870" w:rsidRPr="009C0004" w:rsidRDefault="004E2870" w:rsidP="004E2870">
      <w:pPr>
        <w:tabs>
          <w:tab w:val="left" w:pos="6240"/>
        </w:tabs>
        <w:spacing w:after="0" w:line="240" w:lineRule="auto"/>
        <w:rPr>
          <w:rFonts w:ascii="Times New Roman" w:eastAsia="Calibri" w:hAnsi="Times New Roman" w:cs="Times New Roman"/>
          <w:lang w:eastAsia="ar-SA"/>
        </w:rPr>
      </w:pPr>
      <w:r w:rsidRPr="009C0004">
        <w:rPr>
          <w:rFonts w:ascii="Times New Roman" w:eastAsia="Calibri" w:hAnsi="Times New Roman" w:cs="Times New Roman"/>
          <w:lang w:eastAsia="ar-SA"/>
        </w:rPr>
        <w:t xml:space="preserve">При платном клубном формировании обязуюсь в установленные сроки своевременно вносить плату за обучение в размере_____________ рублей. В случае прекращения занятий по причинам, не зависящим </w:t>
      </w:r>
      <w:r w:rsidR="009C0004" w:rsidRPr="009C0004">
        <w:rPr>
          <w:rFonts w:ascii="Times New Roman" w:hAnsi="Times New Roman" w:cs="Times New Roman"/>
          <w:lang w:eastAsia="ar-SA"/>
        </w:rPr>
        <w:t>У</w:t>
      </w:r>
      <w:r w:rsidRPr="009C0004">
        <w:rPr>
          <w:rFonts w:ascii="Times New Roman" w:eastAsia="Calibri" w:hAnsi="Times New Roman" w:cs="Times New Roman"/>
          <w:lang w:eastAsia="ar-SA"/>
        </w:rPr>
        <w:t>чреждения, внесенная  плата за обучение возврату не подлежит.</w:t>
      </w:r>
    </w:p>
    <w:p w:rsidR="004E2870" w:rsidRPr="009C0004" w:rsidRDefault="004E2870" w:rsidP="004E2870">
      <w:pPr>
        <w:tabs>
          <w:tab w:val="left" w:pos="6240"/>
        </w:tabs>
        <w:spacing w:after="0" w:line="240" w:lineRule="auto"/>
        <w:rPr>
          <w:rFonts w:ascii="Times New Roman" w:eastAsia="Calibri" w:hAnsi="Times New Roman" w:cs="Times New Roman"/>
          <w:bCs/>
          <w:kern w:val="36"/>
          <w:lang w:eastAsia="ru-RU"/>
        </w:rPr>
      </w:pPr>
      <w:r w:rsidRPr="009C0004">
        <w:rPr>
          <w:rFonts w:ascii="Times New Roman" w:eastAsia="Calibri" w:hAnsi="Times New Roman" w:cs="Times New Roman"/>
          <w:lang w:eastAsia="ar-SA"/>
        </w:rPr>
        <w:t>1)</w:t>
      </w:r>
      <w:r w:rsidRPr="009C0004">
        <w:rPr>
          <w:rFonts w:ascii="Times New Roman" w:eastAsia="Calibri" w:hAnsi="Times New Roman" w:cs="Times New Roman"/>
          <w:bCs/>
          <w:kern w:val="36"/>
          <w:lang w:eastAsia="ru-RU"/>
        </w:rPr>
        <w:t xml:space="preserve">На основании Федерального закона Российской Федерации от 27 июля 2006 г. </w:t>
      </w:r>
      <w:r w:rsidRPr="009C0004">
        <w:rPr>
          <w:rFonts w:ascii="Times New Roman" w:eastAsia="Calibri" w:hAnsi="Times New Roman" w:cs="Times New Roman"/>
          <w:bCs/>
          <w:kern w:val="36"/>
          <w:lang w:val="en-US" w:eastAsia="ru-RU"/>
        </w:rPr>
        <w:t>N</w:t>
      </w:r>
      <w:r w:rsidRPr="009C0004">
        <w:rPr>
          <w:rFonts w:ascii="Times New Roman" w:eastAsia="Calibri" w:hAnsi="Times New Roman" w:cs="Times New Roman"/>
          <w:bCs/>
          <w:kern w:val="36"/>
          <w:lang w:eastAsia="ru-RU"/>
        </w:rPr>
        <w:t xml:space="preserve"> 152-ФЗ     «</w:t>
      </w:r>
      <w:r w:rsidRPr="009C0004">
        <w:rPr>
          <w:rFonts w:ascii="Times New Roman" w:eastAsia="Calibri" w:hAnsi="Times New Roman" w:cs="Times New Roman"/>
          <w:bCs/>
          <w:lang w:eastAsia="ru-RU"/>
        </w:rPr>
        <w:t xml:space="preserve">О персональных данных» </w:t>
      </w:r>
      <w:r w:rsidRPr="009C0004">
        <w:rPr>
          <w:rFonts w:ascii="Times New Roman" w:eastAsia="Calibri" w:hAnsi="Times New Roman" w:cs="Times New Roman"/>
          <w:bCs/>
          <w:kern w:val="36"/>
          <w:lang w:eastAsia="ru-RU"/>
        </w:rPr>
        <w:t xml:space="preserve">Даю согласие на обработку моих (или моего ребенка) персональных данных </w:t>
      </w:r>
    </w:p>
    <w:p w:rsidR="004E2870" w:rsidRPr="009C0004" w:rsidRDefault="004E2870" w:rsidP="004E2870">
      <w:pPr>
        <w:spacing w:after="0" w:line="240" w:lineRule="auto"/>
        <w:outlineLvl w:val="0"/>
        <w:rPr>
          <w:rFonts w:ascii="Times New Roman" w:eastAsia="Calibri" w:hAnsi="Times New Roman" w:cs="Times New Roman"/>
          <w:bCs/>
          <w:kern w:val="36"/>
          <w:lang w:eastAsia="ru-RU"/>
        </w:rPr>
      </w:pPr>
      <w:r w:rsidRPr="009C0004">
        <w:rPr>
          <w:rFonts w:ascii="Times New Roman" w:eastAsia="Calibri" w:hAnsi="Times New Roman" w:cs="Times New Roman"/>
          <w:bCs/>
          <w:kern w:val="36"/>
          <w:lang w:eastAsia="ru-RU"/>
        </w:rPr>
        <w:t>2) В соответствии со ст. 152.1 Гражданского кодекса РФ   даю свое согласие на публикацию фотографий и видеозаписей с моим участием (или моего ребенка) в сети Интернет</w:t>
      </w:r>
    </w:p>
    <w:p w:rsidR="004E2870" w:rsidRPr="009C0004" w:rsidRDefault="004E2870" w:rsidP="004E2870">
      <w:pPr>
        <w:spacing w:after="0" w:line="240" w:lineRule="auto"/>
        <w:outlineLvl w:val="1"/>
        <w:rPr>
          <w:rFonts w:ascii="Times New Roman" w:eastAsia="Calibri" w:hAnsi="Times New Roman" w:cs="Times New Roman"/>
          <w:bCs/>
          <w:kern w:val="36"/>
          <w:lang w:eastAsia="ru-RU"/>
        </w:rPr>
      </w:pPr>
    </w:p>
    <w:p w:rsidR="004E2870" w:rsidRPr="009C0004" w:rsidRDefault="004E2870" w:rsidP="004E2870">
      <w:pPr>
        <w:tabs>
          <w:tab w:val="left" w:pos="6240"/>
        </w:tabs>
        <w:autoSpaceDE w:val="0"/>
        <w:spacing w:after="0" w:line="240" w:lineRule="auto"/>
        <w:jc w:val="center"/>
        <w:rPr>
          <w:rFonts w:ascii="Times New Roman" w:eastAsia="Calibri" w:hAnsi="Times New Roman" w:cs="Times New Roman"/>
          <w:lang w:eastAsia="ar-SA"/>
        </w:rPr>
      </w:pPr>
      <w:r w:rsidRPr="009C0004">
        <w:rPr>
          <w:rFonts w:ascii="Times New Roman" w:eastAsia="Calibri" w:hAnsi="Times New Roman" w:cs="Times New Roman"/>
          <w:lang w:eastAsia="ar-SA"/>
        </w:rPr>
        <w:t>«___» _____________201__ года                                                       Подпись ______________</w:t>
      </w:r>
    </w:p>
    <w:p w:rsidR="004E2870" w:rsidRPr="009C0004" w:rsidRDefault="004E2870" w:rsidP="004E2870">
      <w:pPr>
        <w:tabs>
          <w:tab w:val="left" w:pos="6240"/>
        </w:tabs>
        <w:spacing w:after="0" w:line="240" w:lineRule="auto"/>
        <w:rPr>
          <w:rFonts w:ascii="Times New Roman" w:eastAsia="Calibri" w:hAnsi="Times New Roman" w:cs="Times New Roman"/>
          <w:lang w:eastAsia="ar-SA"/>
        </w:rPr>
      </w:pPr>
    </w:p>
    <w:p w:rsidR="009C0004" w:rsidRDefault="009C0004" w:rsidP="004E2870">
      <w:pPr>
        <w:spacing w:after="0" w:line="240" w:lineRule="auto"/>
        <w:ind w:left="3969"/>
        <w:rPr>
          <w:rFonts w:ascii="Times New Roman" w:hAnsi="Times New Roman"/>
          <w:kern w:val="36"/>
        </w:rPr>
      </w:pPr>
    </w:p>
    <w:p w:rsidR="009C0004" w:rsidRDefault="009C0004" w:rsidP="004E2870">
      <w:pPr>
        <w:spacing w:after="0" w:line="240" w:lineRule="auto"/>
        <w:ind w:left="3969"/>
        <w:rPr>
          <w:rFonts w:ascii="Times New Roman" w:hAnsi="Times New Roman"/>
          <w:kern w:val="36"/>
        </w:rPr>
      </w:pPr>
    </w:p>
    <w:p w:rsidR="009C0004" w:rsidRDefault="009C0004" w:rsidP="004E2870">
      <w:pPr>
        <w:spacing w:after="0" w:line="240" w:lineRule="auto"/>
        <w:ind w:left="3969"/>
        <w:rPr>
          <w:rFonts w:ascii="Times New Roman" w:hAnsi="Times New Roman"/>
          <w:kern w:val="36"/>
        </w:rPr>
      </w:pPr>
    </w:p>
    <w:p w:rsidR="009C0004" w:rsidRDefault="009C0004" w:rsidP="004E2870">
      <w:pPr>
        <w:spacing w:after="0" w:line="240" w:lineRule="auto"/>
        <w:ind w:left="3969"/>
        <w:rPr>
          <w:rFonts w:ascii="Times New Roman" w:hAnsi="Times New Roman"/>
          <w:kern w:val="36"/>
        </w:rPr>
      </w:pPr>
    </w:p>
    <w:p w:rsidR="009C0004" w:rsidRDefault="009C0004" w:rsidP="004E2870">
      <w:pPr>
        <w:spacing w:after="0" w:line="240" w:lineRule="auto"/>
        <w:ind w:left="3969"/>
        <w:rPr>
          <w:rFonts w:ascii="Times New Roman" w:hAnsi="Times New Roman"/>
          <w:kern w:val="36"/>
        </w:rPr>
      </w:pPr>
    </w:p>
    <w:p w:rsidR="00B67CF1" w:rsidRDefault="00B67CF1" w:rsidP="003F2021">
      <w:pPr>
        <w:spacing w:after="0" w:line="240" w:lineRule="auto"/>
        <w:ind w:left="3402"/>
        <w:rPr>
          <w:rFonts w:ascii="Times New Roman" w:hAnsi="Times New Roman"/>
          <w:kern w:val="36"/>
        </w:rPr>
      </w:pPr>
    </w:p>
    <w:p w:rsidR="00B67CF1" w:rsidRDefault="00B67CF1" w:rsidP="003F2021">
      <w:pPr>
        <w:spacing w:after="0" w:line="240" w:lineRule="auto"/>
        <w:ind w:left="3402"/>
        <w:rPr>
          <w:rFonts w:ascii="Times New Roman" w:hAnsi="Times New Roman"/>
          <w:kern w:val="36"/>
        </w:rPr>
      </w:pPr>
    </w:p>
    <w:p w:rsidR="00B67CF1" w:rsidRDefault="00B67CF1" w:rsidP="003F2021">
      <w:pPr>
        <w:spacing w:after="0" w:line="240" w:lineRule="auto"/>
        <w:ind w:left="3402"/>
        <w:rPr>
          <w:rFonts w:ascii="Times New Roman" w:hAnsi="Times New Roman"/>
          <w:kern w:val="36"/>
        </w:rPr>
      </w:pPr>
    </w:p>
    <w:p w:rsidR="00B67CF1" w:rsidRDefault="00B67CF1" w:rsidP="003F2021">
      <w:pPr>
        <w:spacing w:after="0" w:line="240" w:lineRule="auto"/>
        <w:ind w:left="3402"/>
        <w:rPr>
          <w:rFonts w:ascii="Times New Roman" w:hAnsi="Times New Roman"/>
          <w:kern w:val="36"/>
        </w:rPr>
      </w:pPr>
    </w:p>
    <w:p w:rsidR="009222E4" w:rsidRDefault="009222E4" w:rsidP="003F2021">
      <w:pPr>
        <w:spacing w:after="0" w:line="240" w:lineRule="auto"/>
        <w:ind w:left="3402"/>
        <w:rPr>
          <w:rFonts w:ascii="Times New Roman" w:hAnsi="Times New Roman"/>
          <w:kern w:val="36"/>
        </w:rPr>
      </w:pPr>
    </w:p>
    <w:p w:rsidR="009222E4" w:rsidRDefault="009222E4" w:rsidP="003F2021">
      <w:pPr>
        <w:spacing w:after="0" w:line="240" w:lineRule="auto"/>
        <w:ind w:left="3402"/>
        <w:rPr>
          <w:rFonts w:ascii="Times New Roman" w:hAnsi="Times New Roman"/>
          <w:kern w:val="36"/>
        </w:rPr>
      </w:pPr>
    </w:p>
    <w:p w:rsidR="009222E4" w:rsidRDefault="009222E4" w:rsidP="003F2021">
      <w:pPr>
        <w:spacing w:after="0" w:line="240" w:lineRule="auto"/>
        <w:ind w:left="3402"/>
        <w:rPr>
          <w:rFonts w:ascii="Times New Roman" w:hAnsi="Times New Roman"/>
          <w:kern w:val="36"/>
        </w:rPr>
      </w:pPr>
    </w:p>
    <w:p w:rsidR="00B67CF1" w:rsidRDefault="00B67CF1" w:rsidP="003F2021">
      <w:pPr>
        <w:spacing w:after="0" w:line="240" w:lineRule="auto"/>
        <w:ind w:left="3402"/>
        <w:rPr>
          <w:rFonts w:ascii="Times New Roman" w:hAnsi="Times New Roman"/>
          <w:kern w:val="36"/>
        </w:rPr>
      </w:pPr>
    </w:p>
    <w:p w:rsidR="00B67CF1" w:rsidRDefault="00B67CF1" w:rsidP="003F2021">
      <w:pPr>
        <w:spacing w:after="0" w:line="240" w:lineRule="auto"/>
        <w:ind w:left="3402"/>
        <w:rPr>
          <w:rFonts w:ascii="Times New Roman" w:hAnsi="Times New Roman"/>
          <w:kern w:val="36"/>
        </w:rPr>
      </w:pPr>
    </w:p>
    <w:p w:rsidR="003F2021" w:rsidRPr="008C6E65" w:rsidRDefault="003F2021" w:rsidP="003F2021">
      <w:pPr>
        <w:spacing w:after="0" w:line="240" w:lineRule="auto"/>
        <w:ind w:left="3402"/>
        <w:rPr>
          <w:rFonts w:ascii="Times New Roman" w:hAnsi="Times New Roman"/>
        </w:rPr>
      </w:pPr>
      <w:r w:rsidRPr="008C6E65">
        <w:rPr>
          <w:rFonts w:ascii="Times New Roman" w:hAnsi="Times New Roman"/>
          <w:kern w:val="36"/>
        </w:rPr>
        <w:t xml:space="preserve">Приложение </w:t>
      </w:r>
      <w:r>
        <w:rPr>
          <w:rFonts w:ascii="Times New Roman" w:hAnsi="Times New Roman"/>
          <w:kern w:val="36"/>
        </w:rPr>
        <w:t>2</w:t>
      </w:r>
    </w:p>
    <w:p w:rsidR="003F2021" w:rsidRDefault="003F2021" w:rsidP="003F2021">
      <w:pPr>
        <w:spacing w:after="0" w:line="240" w:lineRule="auto"/>
        <w:ind w:left="3402"/>
        <w:jc w:val="both"/>
        <w:rPr>
          <w:rFonts w:ascii="Times New Roman" w:hAnsi="Times New Roman"/>
        </w:rPr>
      </w:pPr>
      <w:r w:rsidRPr="00F40628">
        <w:rPr>
          <w:rFonts w:ascii="Times New Roman" w:hAnsi="Times New Roman"/>
        </w:rPr>
        <w:t xml:space="preserve">к </w:t>
      </w:r>
      <w:r w:rsidR="00086C32">
        <w:rPr>
          <w:rFonts w:ascii="Times New Roman" w:hAnsi="Times New Roman"/>
        </w:rPr>
        <w:t>а</w:t>
      </w:r>
      <w:r w:rsidRPr="00F40628">
        <w:rPr>
          <w:rFonts w:ascii="Times New Roman" w:hAnsi="Times New Roman"/>
        </w:rPr>
        <w:t>дминистративному р</w:t>
      </w:r>
      <w:r>
        <w:rPr>
          <w:rFonts w:ascii="Times New Roman" w:hAnsi="Times New Roman"/>
        </w:rPr>
        <w:t xml:space="preserve">егламенту муниципальной услуги </w:t>
      </w:r>
      <w:r w:rsidRPr="00013FE8">
        <w:rPr>
          <w:rFonts w:ascii="Times New Roman" w:hAnsi="Times New Roman"/>
        </w:rPr>
        <w:t>«Организация деятельности клубных формирований и формирований самодеятельного народного творчества»» на территории муниципального района</w:t>
      </w:r>
      <w:r w:rsidRPr="00F40628">
        <w:rPr>
          <w:rFonts w:ascii="Times New Roman" w:hAnsi="Times New Roman"/>
        </w:rPr>
        <w:t xml:space="preserve"> Белебеевский  район Республики Башкортостан</w:t>
      </w:r>
    </w:p>
    <w:p w:rsidR="003F2021" w:rsidRDefault="003F2021" w:rsidP="003F2021">
      <w:pPr>
        <w:spacing w:after="0" w:line="240" w:lineRule="auto"/>
        <w:ind w:left="3402"/>
        <w:jc w:val="both"/>
        <w:rPr>
          <w:kern w:val="36"/>
        </w:rPr>
      </w:pPr>
      <w:r w:rsidRPr="00F40628">
        <w:rPr>
          <w:rFonts w:ascii="Times New Roman" w:hAnsi="Times New Roman"/>
          <w:kern w:val="36"/>
        </w:rPr>
        <w:t xml:space="preserve">от « ___» </w:t>
      </w:r>
      <w:r>
        <w:rPr>
          <w:rFonts w:ascii="Times New Roman" w:hAnsi="Times New Roman"/>
          <w:kern w:val="36"/>
        </w:rPr>
        <w:t>________</w:t>
      </w:r>
      <w:r w:rsidRPr="00F40628">
        <w:rPr>
          <w:rFonts w:ascii="Times New Roman" w:hAnsi="Times New Roman"/>
          <w:kern w:val="36"/>
        </w:rPr>
        <w:t xml:space="preserve"> 201</w:t>
      </w:r>
      <w:r>
        <w:rPr>
          <w:rFonts w:ascii="Times New Roman" w:hAnsi="Times New Roman"/>
          <w:kern w:val="36"/>
        </w:rPr>
        <w:t>___</w:t>
      </w:r>
      <w:r w:rsidRPr="00F40628">
        <w:rPr>
          <w:rFonts w:ascii="Times New Roman" w:hAnsi="Times New Roman"/>
          <w:kern w:val="36"/>
        </w:rPr>
        <w:t xml:space="preserve"> г. №</w:t>
      </w:r>
      <w:r>
        <w:rPr>
          <w:kern w:val="36"/>
        </w:rPr>
        <w:t xml:space="preserve"> __</w:t>
      </w:r>
    </w:p>
    <w:p w:rsidR="00A95977" w:rsidRPr="008C6E65" w:rsidRDefault="00A95977" w:rsidP="0054540E">
      <w:pPr>
        <w:spacing w:before="90" w:after="0" w:line="240" w:lineRule="auto"/>
        <w:jc w:val="center"/>
        <w:outlineLvl w:val="1"/>
        <w:rPr>
          <w:rFonts w:ascii="Times New Roman" w:hAnsi="Times New Roman"/>
          <w:b/>
          <w:kern w:val="36"/>
        </w:rPr>
      </w:pPr>
    </w:p>
    <w:p w:rsidR="00A95977" w:rsidRPr="008C6E65" w:rsidRDefault="00A95977" w:rsidP="0054540E">
      <w:pPr>
        <w:spacing w:before="90" w:after="0" w:line="240" w:lineRule="auto"/>
        <w:jc w:val="center"/>
        <w:outlineLvl w:val="1"/>
        <w:rPr>
          <w:rFonts w:ascii="Times New Roman" w:hAnsi="Times New Roman"/>
          <w:b/>
          <w:kern w:val="36"/>
        </w:rPr>
      </w:pPr>
      <w:r w:rsidRPr="008C6E65">
        <w:rPr>
          <w:rFonts w:ascii="Times New Roman" w:hAnsi="Times New Roman"/>
          <w:b/>
          <w:kern w:val="36"/>
        </w:rPr>
        <w:t>Блок - схема общей структуры последовательности административных действий при исполнении муниципальной услуги «</w:t>
      </w:r>
      <w:r w:rsidR="00A73A98" w:rsidRPr="00A73A98">
        <w:rPr>
          <w:rFonts w:ascii="Times New Roman" w:hAnsi="Times New Roman"/>
          <w:b/>
          <w:kern w:val="36"/>
        </w:rPr>
        <w:t xml:space="preserve">Организация деятельности клубных формирований и формирований самодеятельного народного творчества» </w:t>
      </w:r>
      <w:r w:rsidRPr="008C6E65">
        <w:rPr>
          <w:rFonts w:ascii="Times New Roman" w:hAnsi="Times New Roman"/>
          <w:b/>
          <w:kern w:val="36"/>
        </w:rPr>
        <w:t>на территории муниципального района Белебеевский  район Республики Башкортостан</w:t>
      </w:r>
    </w:p>
    <w:p w:rsidR="00A95977" w:rsidRPr="008C6E65" w:rsidRDefault="00A95977" w:rsidP="00A95977">
      <w:pPr>
        <w:spacing w:before="90" w:after="90" w:line="240" w:lineRule="auto"/>
        <w:outlineLvl w:val="1"/>
        <w:rPr>
          <w:rFonts w:ascii="Times New Roman" w:hAnsi="Times New Roman"/>
          <w:b/>
          <w:kern w:val="36"/>
        </w:rPr>
      </w:pPr>
    </w:p>
    <w:tbl>
      <w:tblPr>
        <w:tblW w:w="9512" w:type="dxa"/>
        <w:tblInd w:w="94" w:type="dxa"/>
        <w:tblLayout w:type="fixed"/>
        <w:tblLook w:val="0000"/>
      </w:tblPr>
      <w:tblGrid>
        <w:gridCol w:w="722"/>
        <w:gridCol w:w="566"/>
        <w:gridCol w:w="709"/>
        <w:gridCol w:w="708"/>
        <w:gridCol w:w="709"/>
        <w:gridCol w:w="567"/>
        <w:gridCol w:w="142"/>
        <w:gridCol w:w="236"/>
        <w:gridCol w:w="330"/>
        <w:gridCol w:w="214"/>
        <w:gridCol w:w="164"/>
        <w:gridCol w:w="331"/>
        <w:gridCol w:w="378"/>
        <w:gridCol w:w="331"/>
        <w:gridCol w:w="380"/>
        <w:gridCol w:w="329"/>
        <w:gridCol w:w="380"/>
        <w:gridCol w:w="328"/>
        <w:gridCol w:w="380"/>
        <w:gridCol w:w="187"/>
        <w:gridCol w:w="380"/>
        <w:gridCol w:w="1041"/>
      </w:tblGrid>
      <w:tr w:rsidR="003F2021" w:rsidRPr="003F2021" w:rsidTr="00E05217">
        <w:trPr>
          <w:trHeight w:val="405"/>
        </w:trPr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F2021" w:rsidRPr="003F2021" w:rsidRDefault="003F2021" w:rsidP="003F202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3F2021" w:rsidRPr="003F2021" w:rsidRDefault="003F2021" w:rsidP="003F202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F2021">
              <w:rPr>
                <w:rFonts w:ascii="Times New Roman" w:eastAsia="Calibri" w:hAnsi="Times New Roman" w:cs="Times New Roman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2021" w:rsidRPr="003F2021" w:rsidRDefault="003F2021" w:rsidP="003F202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F2021">
              <w:rPr>
                <w:rFonts w:ascii="Times New Roman" w:eastAsia="Calibri" w:hAnsi="Times New Roman" w:cs="Times New Roman"/>
              </w:rPr>
              <w:t> </w:t>
            </w:r>
          </w:p>
        </w:tc>
        <w:tc>
          <w:tcPr>
            <w:tcW w:w="481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2021" w:rsidRPr="008E7207" w:rsidRDefault="003F2021" w:rsidP="00E0521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E7207">
              <w:rPr>
                <w:rFonts w:ascii="Times New Roman" w:hAnsi="Times New Roman"/>
              </w:rPr>
              <w:t>Прием и регистрация заявления о  приеме в КФ от Заявителя</w:t>
            </w:r>
          </w:p>
        </w:tc>
        <w:tc>
          <w:tcPr>
            <w:tcW w:w="708" w:type="dxa"/>
            <w:gridSpan w:val="2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F2021" w:rsidRPr="003F2021" w:rsidRDefault="003F2021" w:rsidP="003F202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F2021">
              <w:rPr>
                <w:rFonts w:ascii="Times New Roman" w:eastAsia="Calibri" w:hAnsi="Times New Roman" w:cs="Times New Roman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F2021" w:rsidRPr="003F2021" w:rsidRDefault="003F2021" w:rsidP="003F202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F2021" w:rsidRPr="003F2021" w:rsidRDefault="003F2021" w:rsidP="003F202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3F2021" w:rsidRPr="003F2021" w:rsidTr="00E05217">
        <w:trPr>
          <w:trHeight w:val="405"/>
        </w:trPr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F2021" w:rsidRPr="003F2021" w:rsidRDefault="003F2021" w:rsidP="003F202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3F2021" w:rsidRPr="003F2021" w:rsidRDefault="003F2021" w:rsidP="003F202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09" w:type="dxa"/>
            <w:tcBorders>
              <w:left w:val="nil"/>
            </w:tcBorders>
            <w:shd w:val="clear" w:color="auto" w:fill="auto"/>
            <w:noWrap/>
            <w:vAlign w:val="center"/>
          </w:tcPr>
          <w:p w:rsidR="003F2021" w:rsidRPr="003F2021" w:rsidRDefault="003F2021" w:rsidP="003F202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906" w:type="dxa"/>
            <w:gridSpan w:val="7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2021" w:rsidRPr="008E7207" w:rsidRDefault="003F2021" w:rsidP="00E0521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F2021" w:rsidRPr="008E7207" w:rsidRDefault="003F2021" w:rsidP="00E0521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08" w:type="dxa"/>
            <w:gridSpan w:val="2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F2021" w:rsidRPr="003F2021" w:rsidRDefault="003F2021" w:rsidP="003F202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F2021" w:rsidRPr="003F2021" w:rsidRDefault="003F2021" w:rsidP="003F202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F2021" w:rsidRPr="003F2021" w:rsidRDefault="003F2021" w:rsidP="003F202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3F2021" w:rsidRPr="003F2021" w:rsidTr="00E05217">
        <w:trPr>
          <w:trHeight w:val="300"/>
        </w:trPr>
        <w:tc>
          <w:tcPr>
            <w:tcW w:w="7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2021" w:rsidRPr="003F2021" w:rsidRDefault="003F2021" w:rsidP="003F20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F2021">
              <w:rPr>
                <w:rFonts w:ascii="Times New Roman" w:eastAsia="Calibri" w:hAnsi="Times New Roman" w:cs="Times New Roman"/>
              </w:rPr>
              <w:t> 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F2021" w:rsidRPr="003F2021" w:rsidRDefault="003F2021" w:rsidP="003F20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F2021" w:rsidRPr="003F2021" w:rsidRDefault="003F2021" w:rsidP="003F20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F2021" w:rsidRPr="008E7207" w:rsidRDefault="003F2021" w:rsidP="00E0521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F2021" w:rsidRPr="008E7207" w:rsidRDefault="003F2021" w:rsidP="00E0521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F2021" w:rsidRPr="008E7207" w:rsidRDefault="003F2021" w:rsidP="00E0521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F2021" w:rsidRPr="008E7207" w:rsidRDefault="003F2021" w:rsidP="00E0521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F2021" w:rsidRPr="008E7207" w:rsidRDefault="003F2021" w:rsidP="00E0521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F2021" w:rsidRPr="008E7207" w:rsidRDefault="003F2021" w:rsidP="00E0521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1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F2021" w:rsidRPr="008E7207" w:rsidRDefault="003F2021" w:rsidP="00E0521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F2021" w:rsidRPr="003F2021" w:rsidRDefault="003F2021" w:rsidP="003F20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F2021" w:rsidRPr="003F2021" w:rsidRDefault="003F2021" w:rsidP="003F20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F2021">
              <w:rPr>
                <w:rFonts w:ascii="Times New Roman" w:eastAsia="Calibri" w:hAnsi="Times New Roman" w:cs="Times New Roman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F2021" w:rsidRPr="003F2021" w:rsidRDefault="003F2021" w:rsidP="003F20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F2021">
              <w:rPr>
                <w:rFonts w:ascii="Times New Roman" w:eastAsia="Calibri" w:hAnsi="Times New Roman" w:cs="Times New Roman"/>
              </w:rPr>
              <w:t> </w:t>
            </w:r>
          </w:p>
        </w:tc>
        <w:tc>
          <w:tcPr>
            <w:tcW w:w="10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3F2021" w:rsidRPr="003F2021" w:rsidRDefault="003F2021" w:rsidP="003F202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F2021">
              <w:rPr>
                <w:rFonts w:ascii="Times New Roman" w:eastAsia="Calibri" w:hAnsi="Times New Roman" w:cs="Times New Roman"/>
              </w:rPr>
              <w:t> </w:t>
            </w:r>
          </w:p>
        </w:tc>
      </w:tr>
      <w:tr w:rsidR="003F2021" w:rsidRPr="003F2021" w:rsidTr="00E05217">
        <w:trPr>
          <w:trHeight w:val="660"/>
        </w:trPr>
        <w:tc>
          <w:tcPr>
            <w:tcW w:w="412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F2021" w:rsidRPr="008E7207" w:rsidRDefault="003F2021" w:rsidP="00E0521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E7207">
              <w:rPr>
                <w:rFonts w:ascii="Times New Roman" w:eastAsia="Calibri" w:hAnsi="Times New Roman" w:cs="Times New Roman"/>
              </w:rPr>
              <w:t>Наличие оснований для отказа в приёме документов, указанных в п. 2.9</w:t>
            </w:r>
            <w:r w:rsidRPr="008E7207">
              <w:rPr>
                <w:rFonts w:ascii="Times New Roman" w:hAnsi="Times New Roman" w:cs="Times New Roman"/>
              </w:rPr>
              <w:t>, 2.10</w:t>
            </w:r>
            <w:r w:rsidRPr="008E7207">
              <w:rPr>
                <w:rFonts w:ascii="Times New Roman" w:eastAsia="Calibri" w:hAnsi="Times New Roman" w:cs="Times New Roman"/>
              </w:rPr>
              <w:t xml:space="preserve"> настоящего Регламента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F2021" w:rsidRPr="008E7207" w:rsidRDefault="003F2021" w:rsidP="00E0521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08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F2021" w:rsidRPr="008E7207" w:rsidRDefault="003F2021" w:rsidP="00E0521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44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2021" w:rsidRPr="008E7207" w:rsidRDefault="003F2021" w:rsidP="00E0521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E7207">
              <w:rPr>
                <w:rFonts w:ascii="Times New Roman" w:eastAsia="Calibri" w:hAnsi="Times New Roman" w:cs="Times New Roman"/>
              </w:rPr>
              <w:t>Отсутствие оснований для отказа в приёме документов, указанных в п. 2.9.</w:t>
            </w:r>
            <w:r w:rsidRPr="008E7207">
              <w:rPr>
                <w:rFonts w:ascii="Times New Roman" w:hAnsi="Times New Roman" w:cs="Times New Roman"/>
              </w:rPr>
              <w:t>, 2.10</w:t>
            </w:r>
            <w:r w:rsidRPr="008E7207">
              <w:rPr>
                <w:rFonts w:ascii="Times New Roman" w:eastAsia="Calibri" w:hAnsi="Times New Roman" w:cs="Times New Roman"/>
              </w:rPr>
              <w:t xml:space="preserve"> настоящего Регламента</w:t>
            </w:r>
          </w:p>
        </w:tc>
      </w:tr>
      <w:tr w:rsidR="003F2021" w:rsidRPr="003F2021" w:rsidTr="00E05217">
        <w:trPr>
          <w:trHeight w:val="255"/>
        </w:trPr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2021" w:rsidRPr="003F2021" w:rsidRDefault="003F2021" w:rsidP="003F20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F2021">
              <w:rPr>
                <w:rFonts w:ascii="Times New Roman" w:eastAsia="Calibri" w:hAnsi="Times New Roman" w:cs="Times New Roman"/>
              </w:rPr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F2021" w:rsidRPr="003F2021" w:rsidRDefault="003F2021" w:rsidP="003F20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F2021">
              <w:rPr>
                <w:rFonts w:ascii="Times New Roman" w:eastAsia="Calibri" w:hAnsi="Times New Roman" w:cs="Times New Roman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F2021" w:rsidRPr="003F2021" w:rsidRDefault="003F2021" w:rsidP="003F20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F2021">
              <w:rPr>
                <w:rFonts w:ascii="Times New Roman" w:eastAsia="Calibri" w:hAnsi="Times New Roman" w:cs="Times New Roman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F2021" w:rsidRPr="008E7207" w:rsidRDefault="003F2021" w:rsidP="00E0521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F2021" w:rsidRPr="008E7207" w:rsidRDefault="003F2021" w:rsidP="00E0521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F2021" w:rsidRPr="008E7207" w:rsidRDefault="003F2021" w:rsidP="00E0521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F2021" w:rsidRPr="008E7207" w:rsidRDefault="003F2021" w:rsidP="00E0521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F2021" w:rsidRPr="008E7207" w:rsidRDefault="003F2021" w:rsidP="00E0521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F2021" w:rsidRPr="008E7207" w:rsidRDefault="003F2021" w:rsidP="00E0521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F2021" w:rsidRPr="008E7207" w:rsidRDefault="003F2021" w:rsidP="00E0521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F2021" w:rsidRPr="003F2021" w:rsidRDefault="003F2021" w:rsidP="003F20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F2021">
              <w:rPr>
                <w:rFonts w:ascii="Times New Roman" w:eastAsia="Calibri" w:hAnsi="Times New Roman" w:cs="Times New Roman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2021" w:rsidRPr="003F2021" w:rsidRDefault="003F2021" w:rsidP="003F20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F2021">
              <w:rPr>
                <w:rFonts w:ascii="Times New Roman" w:eastAsia="Calibri" w:hAnsi="Times New Roman" w:cs="Times New Roman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F2021" w:rsidRPr="003F2021" w:rsidRDefault="003F2021" w:rsidP="003F20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F2021" w:rsidRPr="003F2021" w:rsidRDefault="003F2021" w:rsidP="003F202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3F2021" w:rsidRPr="003F2021" w:rsidTr="00E05217">
        <w:trPr>
          <w:trHeight w:val="555"/>
        </w:trPr>
        <w:tc>
          <w:tcPr>
            <w:tcW w:w="39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F2021" w:rsidRPr="008E7207" w:rsidRDefault="003F2021" w:rsidP="00E0521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E7207">
              <w:rPr>
                <w:rFonts w:ascii="Times New Roman" w:eastAsia="Calibri" w:hAnsi="Times New Roman" w:cs="Times New Roman"/>
              </w:rPr>
              <w:t>Сообщение Заявителю о мотивированном отказе в предоставлении муниципальной услуги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F2021" w:rsidRPr="008E7207" w:rsidRDefault="003F2021" w:rsidP="00E0521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F2021" w:rsidRPr="008E7207" w:rsidRDefault="003F2021" w:rsidP="00E0521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11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F2021" w:rsidRPr="008E7207" w:rsidRDefault="003F2021" w:rsidP="00E0521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E7207">
              <w:rPr>
                <w:rFonts w:ascii="Times New Roman" w:eastAsia="Lucida Sans Unicode" w:hAnsi="Times New Roman" w:cs="Times New Roman"/>
                <w:lang w:bidi="en-US"/>
              </w:rPr>
              <w:t>Организация  собеседования, прослушивания, тестирования Заявителя  (с учетом жанровых особенностей КФ),</w:t>
            </w:r>
            <w:r w:rsidRPr="008E7207">
              <w:rPr>
                <w:rFonts w:ascii="Times New Roman" w:hAnsi="Times New Roman"/>
              </w:rPr>
              <w:t xml:space="preserve"> ознакомление Заявителя с условиями и требованиями зачисления и посещения КФ</w:t>
            </w:r>
          </w:p>
        </w:tc>
      </w:tr>
      <w:tr w:rsidR="003F2021" w:rsidRPr="003F2021" w:rsidTr="00E05217">
        <w:trPr>
          <w:trHeight w:val="478"/>
        </w:trPr>
        <w:tc>
          <w:tcPr>
            <w:tcW w:w="722" w:type="dxa"/>
            <w:tcBorders>
              <w:top w:val="nil"/>
              <w:left w:val="nil"/>
            </w:tcBorders>
            <w:shd w:val="clear" w:color="auto" w:fill="auto"/>
            <w:noWrap/>
            <w:vAlign w:val="center"/>
          </w:tcPr>
          <w:p w:rsidR="003F2021" w:rsidRPr="003F2021" w:rsidRDefault="003F2021" w:rsidP="003F20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F2021">
              <w:rPr>
                <w:rFonts w:ascii="Times New Roman" w:eastAsia="Calibri" w:hAnsi="Times New Roman" w:cs="Times New Roman"/>
              </w:rPr>
              <w:t> </w:t>
            </w: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3F2021" w:rsidRPr="003F2021" w:rsidRDefault="003F2021" w:rsidP="003F202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F2021" w:rsidRPr="003F2021" w:rsidRDefault="003F2021" w:rsidP="003F202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F2021">
              <w:rPr>
                <w:rFonts w:ascii="Times New Roman" w:eastAsia="Calibri" w:hAnsi="Times New Roman" w:cs="Times New Roman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F2021" w:rsidRPr="008E7207" w:rsidRDefault="003F2021" w:rsidP="00E0521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F2021" w:rsidRPr="008E7207" w:rsidRDefault="003F2021" w:rsidP="00E0521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F2021" w:rsidRPr="008E7207" w:rsidRDefault="003F2021" w:rsidP="00E0521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F2021" w:rsidRPr="008E7207" w:rsidRDefault="003F2021" w:rsidP="00E0521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F2021" w:rsidRPr="008E7207" w:rsidRDefault="003F2021" w:rsidP="00E0521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F2021" w:rsidRPr="008E7207" w:rsidRDefault="003F2021" w:rsidP="00E0521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11" w:type="dxa"/>
            <w:gridSpan w:val="2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3F2021" w:rsidRPr="008E7207" w:rsidRDefault="003F2021" w:rsidP="00E0521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09" w:type="dxa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2021" w:rsidRPr="003F2021" w:rsidRDefault="003F2021" w:rsidP="003F20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single" w:sz="4" w:space="0" w:color="auto"/>
            </w:tcBorders>
            <w:shd w:val="clear" w:color="auto" w:fill="auto"/>
            <w:noWrap/>
            <w:vAlign w:val="center"/>
          </w:tcPr>
          <w:p w:rsidR="003F2021" w:rsidRPr="003F2021" w:rsidRDefault="003F2021" w:rsidP="003F20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F2021">
              <w:rPr>
                <w:rFonts w:ascii="Times New Roman" w:eastAsia="Calibri" w:hAnsi="Times New Roman" w:cs="Times New Roman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right w:val="nil"/>
            </w:tcBorders>
            <w:shd w:val="clear" w:color="auto" w:fill="auto"/>
            <w:noWrap/>
            <w:vAlign w:val="center"/>
          </w:tcPr>
          <w:p w:rsidR="003F2021" w:rsidRPr="003F2021" w:rsidRDefault="003F2021" w:rsidP="003F20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F2021" w:rsidRPr="003F2021" w:rsidRDefault="003F2021" w:rsidP="003F202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8E7207" w:rsidRPr="003F2021" w:rsidTr="00E05217">
        <w:trPr>
          <w:gridAfter w:val="7"/>
          <w:wAfter w:w="3025" w:type="dxa"/>
          <w:trHeight w:val="300"/>
        </w:trPr>
        <w:tc>
          <w:tcPr>
            <w:tcW w:w="722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8E7207" w:rsidRPr="003F2021" w:rsidRDefault="008E7207" w:rsidP="003F202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F2021">
              <w:rPr>
                <w:rFonts w:ascii="Times New Roman" w:eastAsia="Calibri" w:hAnsi="Times New Roman" w:cs="Times New Roman"/>
              </w:rPr>
              <w:t> </w:t>
            </w:r>
          </w:p>
        </w:tc>
        <w:tc>
          <w:tcPr>
            <w:tcW w:w="566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207" w:rsidRPr="003F2021" w:rsidRDefault="008E7207" w:rsidP="003F202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E7207" w:rsidRPr="003F2021" w:rsidRDefault="008E7207" w:rsidP="003F202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08" w:type="dxa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E7207" w:rsidRPr="008E7207" w:rsidRDefault="008E7207" w:rsidP="00E0521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E7207" w:rsidRPr="008E7207" w:rsidRDefault="008E7207" w:rsidP="00E0521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8E7207" w:rsidRPr="008E7207" w:rsidRDefault="008E7207" w:rsidP="00E0521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E7207" w:rsidRPr="008E7207" w:rsidRDefault="008E7207" w:rsidP="00E0521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E7207" w:rsidRPr="008E7207" w:rsidRDefault="008E7207" w:rsidP="00E0521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E7207" w:rsidRPr="008E7207" w:rsidRDefault="008E7207" w:rsidP="00E0521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11" w:type="dxa"/>
            <w:gridSpan w:val="2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8E7207" w:rsidRPr="008E7207" w:rsidRDefault="008E7207" w:rsidP="00E0521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8E7207" w:rsidRPr="003F2021" w:rsidTr="00E05217">
        <w:trPr>
          <w:gridAfter w:val="7"/>
          <w:wAfter w:w="3025" w:type="dxa"/>
          <w:trHeight w:val="391"/>
        </w:trPr>
        <w:tc>
          <w:tcPr>
            <w:tcW w:w="3414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207" w:rsidRPr="008E7207" w:rsidRDefault="008E7207" w:rsidP="00E0521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E7207">
              <w:rPr>
                <w:rFonts w:ascii="Times New Roman" w:hAnsi="Times New Roman"/>
              </w:rPr>
              <w:t>Подписание договора между Учреждением и Заявителем на получение услуги</w:t>
            </w:r>
          </w:p>
        </w:tc>
        <w:tc>
          <w:tcPr>
            <w:tcW w:w="70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207" w:rsidRPr="008E7207" w:rsidRDefault="008E7207" w:rsidP="00E0521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364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207" w:rsidRPr="008E7207" w:rsidRDefault="008E7207" w:rsidP="00E05217">
            <w:pPr>
              <w:jc w:val="center"/>
              <w:rPr>
                <w:rFonts w:ascii="Times New Roman" w:hAnsi="Times New Roman" w:cs="Times New Roman"/>
              </w:rPr>
            </w:pPr>
            <w:r w:rsidRPr="008E7207">
              <w:rPr>
                <w:rFonts w:ascii="Times New Roman" w:eastAsia="Lucida Sans Unicode" w:hAnsi="Times New Roman" w:cs="Times New Roman"/>
                <w:lang w:bidi="en-US"/>
              </w:rPr>
              <w:t>Организация занятий и других плановых мероприятий КФ</w:t>
            </w:r>
          </w:p>
        </w:tc>
      </w:tr>
      <w:tr w:rsidR="008E7207" w:rsidRPr="003F2021" w:rsidTr="00230458">
        <w:trPr>
          <w:gridAfter w:val="7"/>
          <w:wAfter w:w="3025" w:type="dxa"/>
          <w:trHeight w:val="420"/>
        </w:trPr>
        <w:tc>
          <w:tcPr>
            <w:tcW w:w="3414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207" w:rsidRPr="003F2021" w:rsidRDefault="008E7207" w:rsidP="003F20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207" w:rsidRPr="003F2021" w:rsidRDefault="008E7207" w:rsidP="003F202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364" w:type="dxa"/>
            <w:gridSpan w:val="8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207" w:rsidRPr="003F2021" w:rsidRDefault="008E7207">
            <w:pPr>
              <w:rPr>
                <w:rFonts w:ascii="Times New Roman" w:hAnsi="Times New Roman" w:cs="Times New Roman"/>
              </w:rPr>
            </w:pPr>
          </w:p>
        </w:tc>
      </w:tr>
      <w:tr w:rsidR="008E7207" w:rsidRPr="003F2021" w:rsidTr="00230458">
        <w:trPr>
          <w:gridAfter w:val="8"/>
          <w:wAfter w:w="3405" w:type="dxa"/>
          <w:trHeight w:val="420"/>
        </w:trPr>
        <w:tc>
          <w:tcPr>
            <w:tcW w:w="3414" w:type="dxa"/>
            <w:gridSpan w:val="5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E7207" w:rsidRPr="003F2021" w:rsidRDefault="008E7207" w:rsidP="003F20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09" w:type="dxa"/>
            <w:gridSpan w:val="2"/>
            <w:shd w:val="clear" w:color="auto" w:fill="auto"/>
            <w:vAlign w:val="center"/>
          </w:tcPr>
          <w:p w:rsidR="008E7207" w:rsidRPr="003F2021" w:rsidRDefault="008E7207" w:rsidP="003F202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84" w:type="dxa"/>
            <w:gridSpan w:val="7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E7207" w:rsidRPr="003F2021" w:rsidRDefault="008E7207" w:rsidP="003F20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</w:tbl>
    <w:p w:rsidR="00A95977" w:rsidRPr="003F2021" w:rsidRDefault="00A95977" w:rsidP="00230458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sectPr w:rsidR="00A95977" w:rsidRPr="003F2021" w:rsidSect="008903F0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2"/>
    <w:lvl w:ilvl="0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/>
      </w:rPr>
    </w:lvl>
  </w:abstractNum>
  <w:abstractNum w:abstractNumId="1">
    <w:nsid w:val="00000002"/>
    <w:multiLevelType w:val="singleLevel"/>
    <w:tmpl w:val="00000002"/>
    <w:name w:val="WW8Num13"/>
    <w:lvl w:ilvl="0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/>
      </w:rPr>
    </w:lvl>
  </w:abstractNum>
  <w:abstractNum w:abstractNumId="2">
    <w:nsid w:val="00000003"/>
    <w:multiLevelType w:val="singleLevel"/>
    <w:tmpl w:val="00000003"/>
    <w:lvl w:ilvl="0">
      <w:start w:val="1"/>
      <w:numFmt w:val="bullet"/>
      <w:lvlText w:val="־"/>
      <w:lvlJc w:val="left"/>
      <w:pPr>
        <w:tabs>
          <w:tab w:val="num" w:pos="568"/>
        </w:tabs>
        <w:ind w:left="568" w:hanging="284"/>
      </w:pPr>
      <w:rPr>
        <w:rFonts w:ascii="Courier New" w:hAnsi="Courier New" w:cs="Times New Roman"/>
      </w:rPr>
    </w:lvl>
  </w:abstractNum>
  <w:abstractNum w:abstractNumId="3">
    <w:nsid w:val="00000004"/>
    <w:multiLevelType w:val="singleLevel"/>
    <w:tmpl w:val="00000004"/>
    <w:lvl w:ilvl="0">
      <w:start w:val="1"/>
      <w:numFmt w:val="bullet"/>
      <w:lvlText w:val="־"/>
      <w:lvlJc w:val="left"/>
      <w:pPr>
        <w:tabs>
          <w:tab w:val="num" w:pos="284"/>
        </w:tabs>
        <w:ind w:left="284" w:hanging="284"/>
      </w:pPr>
      <w:rPr>
        <w:rFonts w:ascii="Courier New" w:hAnsi="Courier New" w:cs="Times New Roman"/>
      </w:rPr>
    </w:lvl>
  </w:abstractNum>
  <w:abstractNum w:abstractNumId="4">
    <w:nsid w:val="00000005"/>
    <w:multiLevelType w:val="singleLevel"/>
    <w:tmpl w:val="00000005"/>
    <w:lvl w:ilvl="0">
      <w:start w:val="1"/>
      <w:numFmt w:val="bullet"/>
      <w:lvlText w:val="־"/>
      <w:lvlJc w:val="left"/>
      <w:pPr>
        <w:tabs>
          <w:tab w:val="num" w:pos="284"/>
        </w:tabs>
        <w:ind w:left="284" w:hanging="284"/>
      </w:pPr>
      <w:rPr>
        <w:rFonts w:ascii="Courier New" w:hAnsi="Courier New" w:cs="Times New Roman"/>
      </w:rPr>
    </w:lvl>
  </w:abstractNum>
  <w:abstractNum w:abstractNumId="5">
    <w:nsid w:val="00000006"/>
    <w:multiLevelType w:val="singleLevel"/>
    <w:tmpl w:val="00000006"/>
    <w:lvl w:ilvl="0">
      <w:start w:val="1"/>
      <w:numFmt w:val="bullet"/>
      <w:lvlText w:val="־"/>
      <w:lvlJc w:val="left"/>
      <w:pPr>
        <w:tabs>
          <w:tab w:val="num" w:pos="284"/>
        </w:tabs>
        <w:ind w:left="284" w:hanging="284"/>
      </w:pPr>
      <w:rPr>
        <w:rFonts w:ascii="Courier New" w:hAnsi="Courier New" w:cs="Times New Roman"/>
      </w:rPr>
    </w:lvl>
  </w:abstractNum>
  <w:abstractNum w:abstractNumId="6">
    <w:nsid w:val="00000008"/>
    <w:multiLevelType w:val="multilevel"/>
    <w:tmpl w:val="00000008"/>
    <w:lvl w:ilvl="0">
      <w:start w:val="1"/>
      <w:numFmt w:val="bullet"/>
      <w:lvlText w:val="־"/>
      <w:lvlJc w:val="left"/>
      <w:pPr>
        <w:tabs>
          <w:tab w:val="num" w:pos="426"/>
        </w:tabs>
        <w:ind w:left="426" w:hanging="284"/>
      </w:pPr>
      <w:rPr>
        <w:rFonts w:ascii="Courier New" w:hAnsi="Courier New" w:cs="Times New Roman"/>
      </w:rPr>
    </w:lvl>
    <w:lvl w:ilvl="1">
      <w:start w:val="1"/>
      <w:numFmt w:val="decimal"/>
      <w:lvlText w:val="%2."/>
      <w:lvlJc w:val="left"/>
      <w:pPr>
        <w:tabs>
          <w:tab w:val="num" w:pos="1582"/>
        </w:tabs>
        <w:ind w:left="1582" w:hanging="360"/>
      </w:pPr>
    </w:lvl>
    <w:lvl w:ilvl="2">
      <w:start w:val="1"/>
      <w:numFmt w:val="decimal"/>
      <w:lvlText w:val="%3."/>
      <w:lvlJc w:val="left"/>
      <w:pPr>
        <w:tabs>
          <w:tab w:val="num" w:pos="2302"/>
        </w:tabs>
        <w:ind w:left="2302" w:hanging="360"/>
      </w:pPr>
    </w:lvl>
    <w:lvl w:ilvl="3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</w:lvl>
    <w:lvl w:ilvl="4">
      <w:start w:val="1"/>
      <w:numFmt w:val="decimal"/>
      <w:lvlText w:val="%5."/>
      <w:lvlJc w:val="left"/>
      <w:pPr>
        <w:tabs>
          <w:tab w:val="num" w:pos="3742"/>
        </w:tabs>
        <w:ind w:left="3742" w:hanging="360"/>
      </w:pPr>
    </w:lvl>
    <w:lvl w:ilvl="5">
      <w:start w:val="1"/>
      <w:numFmt w:val="decimal"/>
      <w:lvlText w:val="%6."/>
      <w:lvlJc w:val="left"/>
      <w:pPr>
        <w:tabs>
          <w:tab w:val="num" w:pos="4462"/>
        </w:tabs>
        <w:ind w:left="4462" w:hanging="360"/>
      </w:pPr>
    </w:lvl>
    <w:lvl w:ilvl="6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</w:lvl>
    <w:lvl w:ilvl="7">
      <w:start w:val="1"/>
      <w:numFmt w:val="decimal"/>
      <w:lvlText w:val="%8."/>
      <w:lvlJc w:val="left"/>
      <w:pPr>
        <w:tabs>
          <w:tab w:val="num" w:pos="5902"/>
        </w:tabs>
        <w:ind w:left="5902" w:hanging="360"/>
      </w:pPr>
    </w:lvl>
    <w:lvl w:ilvl="8">
      <w:start w:val="1"/>
      <w:numFmt w:val="decimal"/>
      <w:lvlText w:val="%9."/>
      <w:lvlJc w:val="left"/>
      <w:pPr>
        <w:tabs>
          <w:tab w:val="num" w:pos="6622"/>
        </w:tabs>
        <w:ind w:left="6622" w:hanging="360"/>
      </w:pPr>
    </w:lvl>
  </w:abstractNum>
  <w:abstractNum w:abstractNumId="7">
    <w:nsid w:val="0BF32848"/>
    <w:multiLevelType w:val="hybridMultilevel"/>
    <w:tmpl w:val="F2460A22"/>
    <w:lvl w:ilvl="0" w:tplc="AF0AA5BE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36191325"/>
    <w:multiLevelType w:val="hybridMultilevel"/>
    <w:tmpl w:val="C3EEF912"/>
    <w:lvl w:ilvl="0" w:tplc="DC0681D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70970E09"/>
    <w:multiLevelType w:val="hybridMultilevel"/>
    <w:tmpl w:val="EF8C6FEC"/>
    <w:lvl w:ilvl="0" w:tplc="15047CAA">
      <w:start w:val="1"/>
      <w:numFmt w:val="decimal"/>
      <w:lvlText w:val="%1)"/>
      <w:lvlJc w:val="left"/>
      <w:pPr>
        <w:ind w:left="11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9" w:hanging="360"/>
      </w:pPr>
    </w:lvl>
    <w:lvl w:ilvl="2" w:tplc="0419001B" w:tentative="1">
      <w:start w:val="1"/>
      <w:numFmt w:val="lowerRoman"/>
      <w:lvlText w:val="%3."/>
      <w:lvlJc w:val="right"/>
      <w:pPr>
        <w:ind w:left="2569" w:hanging="180"/>
      </w:pPr>
    </w:lvl>
    <w:lvl w:ilvl="3" w:tplc="0419000F" w:tentative="1">
      <w:start w:val="1"/>
      <w:numFmt w:val="decimal"/>
      <w:lvlText w:val="%4."/>
      <w:lvlJc w:val="left"/>
      <w:pPr>
        <w:ind w:left="3289" w:hanging="360"/>
      </w:pPr>
    </w:lvl>
    <w:lvl w:ilvl="4" w:tplc="04190019" w:tentative="1">
      <w:start w:val="1"/>
      <w:numFmt w:val="lowerLetter"/>
      <w:lvlText w:val="%5."/>
      <w:lvlJc w:val="left"/>
      <w:pPr>
        <w:ind w:left="4009" w:hanging="360"/>
      </w:pPr>
    </w:lvl>
    <w:lvl w:ilvl="5" w:tplc="0419001B" w:tentative="1">
      <w:start w:val="1"/>
      <w:numFmt w:val="lowerRoman"/>
      <w:lvlText w:val="%6."/>
      <w:lvlJc w:val="right"/>
      <w:pPr>
        <w:ind w:left="4729" w:hanging="180"/>
      </w:pPr>
    </w:lvl>
    <w:lvl w:ilvl="6" w:tplc="0419000F" w:tentative="1">
      <w:start w:val="1"/>
      <w:numFmt w:val="decimal"/>
      <w:lvlText w:val="%7."/>
      <w:lvlJc w:val="left"/>
      <w:pPr>
        <w:ind w:left="5449" w:hanging="360"/>
      </w:pPr>
    </w:lvl>
    <w:lvl w:ilvl="7" w:tplc="04190019" w:tentative="1">
      <w:start w:val="1"/>
      <w:numFmt w:val="lowerLetter"/>
      <w:lvlText w:val="%8."/>
      <w:lvlJc w:val="left"/>
      <w:pPr>
        <w:ind w:left="6169" w:hanging="360"/>
      </w:pPr>
    </w:lvl>
    <w:lvl w:ilvl="8" w:tplc="0419001B" w:tentative="1">
      <w:start w:val="1"/>
      <w:numFmt w:val="lowerRoman"/>
      <w:lvlText w:val="%9."/>
      <w:lvlJc w:val="right"/>
      <w:pPr>
        <w:ind w:left="6889" w:hanging="180"/>
      </w:pPr>
    </w:lvl>
  </w:abstractNum>
  <w:abstractNum w:abstractNumId="10">
    <w:nsid w:val="7AA55F01"/>
    <w:multiLevelType w:val="hybridMultilevel"/>
    <w:tmpl w:val="86D62648"/>
    <w:lvl w:ilvl="0" w:tplc="439286C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9"/>
  </w:num>
  <w:num w:numId="9">
    <w:abstractNumId w:val="8"/>
  </w:num>
  <w:num w:numId="10">
    <w:abstractNumId w:val="10"/>
  </w:num>
  <w:num w:numId="11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compat/>
  <w:rsids>
    <w:rsidRoot w:val="00EA595F"/>
    <w:rsid w:val="00013FE8"/>
    <w:rsid w:val="00017DA2"/>
    <w:rsid w:val="00022C11"/>
    <w:rsid w:val="0006749D"/>
    <w:rsid w:val="00086C32"/>
    <w:rsid w:val="000B5FC4"/>
    <w:rsid w:val="000C2BFE"/>
    <w:rsid w:val="000F7902"/>
    <w:rsid w:val="00117D79"/>
    <w:rsid w:val="001B5734"/>
    <w:rsid w:val="001B6392"/>
    <w:rsid w:val="001C0310"/>
    <w:rsid w:val="001F07D9"/>
    <w:rsid w:val="001F7EE4"/>
    <w:rsid w:val="00230458"/>
    <w:rsid w:val="00236091"/>
    <w:rsid w:val="00252006"/>
    <w:rsid w:val="00252D98"/>
    <w:rsid w:val="002A1764"/>
    <w:rsid w:val="002B70B3"/>
    <w:rsid w:val="003005F5"/>
    <w:rsid w:val="003078B5"/>
    <w:rsid w:val="00312273"/>
    <w:rsid w:val="00323EC6"/>
    <w:rsid w:val="0035647C"/>
    <w:rsid w:val="00385F9D"/>
    <w:rsid w:val="00387842"/>
    <w:rsid w:val="003A7AD2"/>
    <w:rsid w:val="003B66E0"/>
    <w:rsid w:val="003C6C8F"/>
    <w:rsid w:val="003E41AD"/>
    <w:rsid w:val="003F2021"/>
    <w:rsid w:val="003F2919"/>
    <w:rsid w:val="003F2984"/>
    <w:rsid w:val="0040536B"/>
    <w:rsid w:val="004322F1"/>
    <w:rsid w:val="004815CF"/>
    <w:rsid w:val="004B5DF5"/>
    <w:rsid w:val="004D732D"/>
    <w:rsid w:val="004E2870"/>
    <w:rsid w:val="00520FA0"/>
    <w:rsid w:val="005365AE"/>
    <w:rsid w:val="0054540E"/>
    <w:rsid w:val="00551E8B"/>
    <w:rsid w:val="00561DCF"/>
    <w:rsid w:val="005777EB"/>
    <w:rsid w:val="005A269C"/>
    <w:rsid w:val="005C7BEC"/>
    <w:rsid w:val="005E2F90"/>
    <w:rsid w:val="005E530B"/>
    <w:rsid w:val="00602BC8"/>
    <w:rsid w:val="0060690F"/>
    <w:rsid w:val="00607532"/>
    <w:rsid w:val="00616085"/>
    <w:rsid w:val="00643C39"/>
    <w:rsid w:val="00647A56"/>
    <w:rsid w:val="00656714"/>
    <w:rsid w:val="006F0DAE"/>
    <w:rsid w:val="00715173"/>
    <w:rsid w:val="007248EF"/>
    <w:rsid w:val="0073006E"/>
    <w:rsid w:val="0073643D"/>
    <w:rsid w:val="00742C4B"/>
    <w:rsid w:val="00751E8D"/>
    <w:rsid w:val="00772194"/>
    <w:rsid w:val="00782A6D"/>
    <w:rsid w:val="00787624"/>
    <w:rsid w:val="007E723D"/>
    <w:rsid w:val="007F5B53"/>
    <w:rsid w:val="00844974"/>
    <w:rsid w:val="00844D5B"/>
    <w:rsid w:val="00870A00"/>
    <w:rsid w:val="008903F0"/>
    <w:rsid w:val="008A1829"/>
    <w:rsid w:val="008E2751"/>
    <w:rsid w:val="008E7207"/>
    <w:rsid w:val="00913572"/>
    <w:rsid w:val="009222E4"/>
    <w:rsid w:val="00930EB2"/>
    <w:rsid w:val="00962F65"/>
    <w:rsid w:val="00972E17"/>
    <w:rsid w:val="009956DA"/>
    <w:rsid w:val="0099644A"/>
    <w:rsid w:val="00996E41"/>
    <w:rsid w:val="009A11FA"/>
    <w:rsid w:val="009A3030"/>
    <w:rsid w:val="009C0004"/>
    <w:rsid w:val="009C57B7"/>
    <w:rsid w:val="009E09A0"/>
    <w:rsid w:val="009E1DA0"/>
    <w:rsid w:val="009E3DB6"/>
    <w:rsid w:val="00A260EA"/>
    <w:rsid w:val="00A366C7"/>
    <w:rsid w:val="00A73A98"/>
    <w:rsid w:val="00A95977"/>
    <w:rsid w:val="00AB1EB7"/>
    <w:rsid w:val="00AC4B92"/>
    <w:rsid w:val="00B02436"/>
    <w:rsid w:val="00B16898"/>
    <w:rsid w:val="00B215B4"/>
    <w:rsid w:val="00B37BBC"/>
    <w:rsid w:val="00B67CF1"/>
    <w:rsid w:val="00B97298"/>
    <w:rsid w:val="00BA0DCA"/>
    <w:rsid w:val="00BA70E5"/>
    <w:rsid w:val="00BF2A6E"/>
    <w:rsid w:val="00BF63BD"/>
    <w:rsid w:val="00BF770D"/>
    <w:rsid w:val="00C11A97"/>
    <w:rsid w:val="00C2671C"/>
    <w:rsid w:val="00C442A8"/>
    <w:rsid w:val="00C605F0"/>
    <w:rsid w:val="00C748CC"/>
    <w:rsid w:val="00C85040"/>
    <w:rsid w:val="00CF1E90"/>
    <w:rsid w:val="00D35CEA"/>
    <w:rsid w:val="00D4502B"/>
    <w:rsid w:val="00D52F47"/>
    <w:rsid w:val="00D675AA"/>
    <w:rsid w:val="00D82812"/>
    <w:rsid w:val="00D93700"/>
    <w:rsid w:val="00DA1F59"/>
    <w:rsid w:val="00DB36DA"/>
    <w:rsid w:val="00DD337D"/>
    <w:rsid w:val="00DD40C8"/>
    <w:rsid w:val="00E05217"/>
    <w:rsid w:val="00E073EA"/>
    <w:rsid w:val="00E24C3C"/>
    <w:rsid w:val="00E27C8A"/>
    <w:rsid w:val="00E27CB9"/>
    <w:rsid w:val="00E92864"/>
    <w:rsid w:val="00EA04FC"/>
    <w:rsid w:val="00EA595F"/>
    <w:rsid w:val="00ED145F"/>
    <w:rsid w:val="00ED338E"/>
    <w:rsid w:val="00ED4AD3"/>
    <w:rsid w:val="00EE2BF2"/>
    <w:rsid w:val="00F0215D"/>
    <w:rsid w:val="00F11A69"/>
    <w:rsid w:val="00F15216"/>
    <w:rsid w:val="00F3265B"/>
    <w:rsid w:val="00F46008"/>
    <w:rsid w:val="00F52CE5"/>
    <w:rsid w:val="00F53224"/>
    <w:rsid w:val="00F602A3"/>
    <w:rsid w:val="00F86084"/>
    <w:rsid w:val="00F94A06"/>
    <w:rsid w:val="00F95839"/>
    <w:rsid w:val="00FB48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671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E530B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5E530B"/>
    <w:rPr>
      <w:color w:val="0000FF" w:themeColor="hyperlink"/>
      <w:u w:val="single"/>
    </w:rPr>
  </w:style>
  <w:style w:type="paragraph" w:styleId="a5">
    <w:name w:val="No Spacing"/>
    <w:qFormat/>
    <w:rsid w:val="00C442A8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6">
    <w:name w:val="Normal (Web)"/>
    <w:basedOn w:val="a"/>
    <w:rsid w:val="00B215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7">
    <w:name w:val="Strong"/>
    <w:basedOn w:val="a0"/>
    <w:qFormat/>
    <w:rsid w:val="00B215B4"/>
    <w:rPr>
      <w:rFonts w:ascii="Times New Roman" w:hAnsi="Times New Roman" w:cs="Times New Roman" w:hint="default"/>
      <w:b/>
      <w:bCs/>
    </w:rPr>
  </w:style>
  <w:style w:type="paragraph" w:customStyle="1" w:styleId="a8">
    <w:name w:val="Знак"/>
    <w:basedOn w:val="a"/>
    <w:rsid w:val="00930EB2"/>
    <w:pPr>
      <w:tabs>
        <w:tab w:val="num" w:pos="720"/>
      </w:tabs>
      <w:spacing w:after="160" w:line="240" w:lineRule="exact"/>
      <w:ind w:left="720" w:hanging="720"/>
      <w:jc w:val="both"/>
    </w:pPr>
    <w:rPr>
      <w:rFonts w:ascii="Verdana" w:eastAsia="Times New Roman" w:hAnsi="Verdana" w:cs="Arial"/>
      <w:sz w:val="20"/>
      <w:szCs w:val="20"/>
      <w:lang w:val="en-US"/>
    </w:rPr>
  </w:style>
  <w:style w:type="paragraph" w:customStyle="1" w:styleId="Default">
    <w:name w:val="Default"/>
    <w:rsid w:val="00A9597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CF1E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F1E90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F8608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E530B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5E530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ural-bat.cnk@mail.ru" TargetMode="External"/><Relationship Id="rId13" Type="http://schemas.openxmlformats.org/officeDocument/2006/relationships/hyperlink" Target="mailto:45@bashkortostan.ru" TargetMode="External"/><Relationship Id="rId18" Type="http://schemas.openxmlformats.org/officeDocument/2006/relationships/hyperlink" Target="consultantplus://offline/ref=CF07010799532222FFBFAAC0ED94CC74D2B2491887605F77AAC3D4181A2FA0B2BF743B8513v93AD" TargetMode="External"/><Relationship Id="rId3" Type="http://schemas.openxmlformats.org/officeDocument/2006/relationships/styles" Target="styles.xml"/><Relationship Id="rId21" Type="http://schemas.openxmlformats.org/officeDocument/2006/relationships/hyperlink" Target="file:///C:\Documents%20and%20Settings\&#1052;&#1072;&#1079;&#1080;&#1090;&#1086;&#1074;&#1072;\&#1056;&#1072;&#1073;&#1086;&#1095;&#1080;&#1081;%20&#1089;&#1090;&#1086;&#1083;\&#1056;&#1045;&#1043;&#1051;&#1040;&#1052;&#1045;&#1053;&#1058;&#1067;%20&#1050;&#1059;&#1051;&#1068;&#1058;&#1059;&#1056;&#1040;%20&#1048;&#1047;&#1052;&#1045;&#1053;&#1045;&#1053;&#1048;&#1071;\&#1055;&#1088;&#1077;&#1076;&#1086;&#1089;&#1090;&#1072;&#1074;&#1083;&#1077;&#1085;&#1080;&#1077;%20&#1080;&#1085;&#1092;&#1086;&#1088;&#1084;&#1072;&#1094;&#1080;&#1080;%20&#1086;%20&#1087;&#1088;&#1086;&#1074;&#1077;&#1076;&#1077;&#1085;&#1080;&#1080;%20&#1082;&#1086;&#1085;&#1094;&#1077;&#1088;&#1090;&#1086;&#1074;%20FINAL.doc" TargetMode="External"/><Relationship Id="rId7" Type="http://schemas.openxmlformats.org/officeDocument/2006/relationships/hyperlink" Target="mailto:dkmetod305@mail.ru" TargetMode="External"/><Relationship Id="rId12" Type="http://schemas.openxmlformats.org/officeDocument/2006/relationships/hyperlink" Target="mailto:45@bashkortostan.ru" TargetMode="External"/><Relationship Id="rId17" Type="http://schemas.openxmlformats.org/officeDocument/2006/relationships/hyperlink" Target="consultantplus://offline/ref=CF07010799532222FFBFAAC0ED94CC74D2B2491887605F77AAC3D4181A2FA0B2BF743B8Dv13BD" TargetMode="External"/><Relationship Id="rId25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hyperlink" Target="mailto:45.culture@bashkortostan.ru" TargetMode="External"/><Relationship Id="rId20" Type="http://schemas.openxmlformats.org/officeDocument/2006/relationships/hyperlink" Target="consultantplus://offline/ref=A47D2A5D02F63CECDA2EB889FF8FC4432F54D735D8317567F5AAA4B10AA1C994F804955FC408t5I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://belebeydk.ru/" TargetMode="External"/><Relationship Id="rId11" Type="http://schemas.openxmlformats.org/officeDocument/2006/relationships/hyperlink" Target="http://www.belebey-mr.ru/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mailto:45@bashkortostan.ru" TargetMode="External"/><Relationship Id="rId23" Type="http://schemas.openxmlformats.org/officeDocument/2006/relationships/fontTable" Target="fontTable.xml"/><Relationship Id="rId10" Type="http://schemas.openxmlformats.org/officeDocument/2006/relationships/hyperlink" Target="mailto:MBUKdk@yandex.ru" TargetMode="External"/><Relationship Id="rId19" Type="http://schemas.openxmlformats.org/officeDocument/2006/relationships/hyperlink" Target="file:///C:\Documents%20and%20Settings\&#1052;&#1072;&#1079;&#1080;&#1090;&#1086;&#1074;&#1072;\&#1056;&#1072;&#1073;&#1086;&#1095;&#1080;&#1081;%20&#1089;&#1090;&#1086;&#1083;\&#1056;&#1045;&#1043;&#1051;&#1040;&#1052;&#1045;&#1053;&#1058;&#1067;%20&#1050;&#1059;&#1051;&#1068;&#1058;&#1059;&#1056;&#1040;%20&#1048;&#1047;&#1052;&#1045;&#1053;&#1045;&#1053;&#1048;&#1071;\&#1055;&#1088;&#1077;&#1076;&#1086;&#1089;&#1090;&#1072;&#1074;&#1083;&#1077;&#1085;&#1080;&#1077;%20&#1080;&#1085;&#1092;&#1086;&#1088;&#1084;&#1072;&#1094;&#1080;&#1080;%20&#1086;%20&#1087;&#1088;&#1086;&#1074;&#1077;&#1076;&#1077;&#1085;&#1080;&#1080;%20&#1082;&#1086;&#1085;&#1094;&#1077;&#1088;&#1090;&#1086;&#1074;%20FINAL.doc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dk-priutovo.ru/" TargetMode="External"/><Relationship Id="rId14" Type="http://schemas.openxmlformats.org/officeDocument/2006/relationships/hyperlink" Target="mailto:45@bashkortostan.ru" TargetMode="External"/><Relationship Id="rId22" Type="http://schemas.openxmlformats.org/officeDocument/2006/relationships/hyperlink" Target="file:///C:\Documents%20and%20Settings\&#1052;&#1072;&#1079;&#1080;&#1090;&#1086;&#1074;&#1072;\&#1056;&#1072;&#1073;&#1086;&#1095;&#1080;&#1081;%20&#1089;&#1090;&#1086;&#1083;\&#1056;&#1045;&#1043;&#1051;&#1040;&#1052;&#1045;&#1053;&#1058;&#1067;%20&#1050;&#1059;&#1051;&#1068;&#1058;&#1059;&#1056;&#1040;%20&#1048;&#1047;&#1052;&#1045;&#1053;&#1045;&#1053;&#1048;&#1071;\&#1055;&#1088;&#1077;&#1076;&#1086;&#1089;&#1090;&#1072;&#1074;&#1083;&#1077;&#1085;&#1080;&#1077;%20&#1080;&#1085;&#1092;&#1086;&#1088;&#1084;&#1072;&#1094;&#1080;&#1080;%20&#1086;%20&#1087;&#1088;&#1086;&#1074;&#1077;&#1076;&#1077;&#1085;&#1080;&#1080;%20&#1082;&#1086;&#1085;&#1094;&#1077;&#1088;&#1090;&#1086;&#1074;%20FINAL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994AD4-78C8-4C06-AF93-5AEB6F41FC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663</TotalTime>
  <Pages>19</Pages>
  <Words>7104</Words>
  <Characters>40495</Characters>
  <Application>Microsoft Office Word</Application>
  <DocSecurity>0</DocSecurity>
  <Lines>337</Lines>
  <Paragraphs>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47504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Мазитова</cp:lastModifiedBy>
  <cp:revision>40</cp:revision>
  <cp:lastPrinted>2017-01-25T15:07:00Z</cp:lastPrinted>
  <dcterms:created xsi:type="dcterms:W3CDTF">2017-01-25T09:26:00Z</dcterms:created>
  <dcterms:modified xsi:type="dcterms:W3CDTF">2017-04-20T12:48:00Z</dcterms:modified>
</cp:coreProperties>
</file>